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D6AFAA" w14:textId="77777777" w:rsidR="00592BDA" w:rsidRPr="008104B4" w:rsidRDefault="00592BDA" w:rsidP="00592BDA">
      <w:pPr>
        <w:jc w:val="right"/>
      </w:pPr>
      <w:r w:rsidRPr="008104B4">
        <w:t>Zał</w:t>
      </w:r>
      <w:r w:rsidR="00E53CC2" w:rsidRPr="008104B4">
        <w:t>ącznik</w:t>
      </w:r>
      <w:r w:rsidRPr="008104B4">
        <w:t xml:space="preserve"> nr </w:t>
      </w:r>
      <w:r w:rsidR="00126D92" w:rsidRPr="008104B4">
        <w:t>6</w:t>
      </w:r>
      <w:r w:rsidRPr="008104B4">
        <w:t xml:space="preserve"> do ZW</w:t>
      </w:r>
      <w:r w:rsidR="00E40C64" w:rsidRPr="008104B4">
        <w:t xml:space="preserve"> </w:t>
      </w:r>
      <w:r w:rsidR="005813EF" w:rsidRPr="008104B4">
        <w:t>121</w:t>
      </w:r>
      <w:r w:rsidR="0020624E" w:rsidRPr="008104B4">
        <w:t>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104B4" w:rsidRPr="008104B4" w14:paraId="36FA769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11843" w14:textId="78640942" w:rsidR="00041381" w:rsidRPr="008104B4" w:rsidRDefault="008104B4" w:rsidP="00041381">
            <w:pPr>
              <w:rPr>
                <w:lang w:val="pl-PL"/>
              </w:rPr>
            </w:pPr>
            <w:r w:rsidRPr="008104B4">
              <w:rPr>
                <w:lang w:val="pl-PL"/>
              </w:rPr>
              <w:t xml:space="preserve">WYDZIAŁ </w:t>
            </w:r>
            <w:bookmarkStart w:id="0" w:name="_GoBack"/>
            <w:bookmarkEnd w:id="0"/>
            <w:r w:rsidRPr="008104B4">
              <w:rPr>
                <w:b/>
                <w:lang w:val="pl-PL"/>
              </w:rPr>
              <w:t>ZARZĄDZANIA</w:t>
            </w:r>
            <w:r w:rsidRPr="008104B4">
              <w:rPr>
                <w:lang w:val="pl-PL"/>
              </w:rPr>
              <w:t xml:space="preserve"> </w:t>
            </w:r>
          </w:p>
          <w:p w14:paraId="0A2CA76C" w14:textId="77777777" w:rsidR="00041381" w:rsidRPr="008104B4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lang w:val="pl-PL"/>
              </w:rPr>
            </w:pPr>
            <w:r w:rsidRPr="008104B4">
              <w:rPr>
                <w:lang w:val="pl-PL"/>
              </w:rPr>
              <w:t>KARTA PRZEDMIOTU</w:t>
            </w:r>
          </w:p>
          <w:p w14:paraId="6E1F8EFB" w14:textId="4E4DF791" w:rsidR="00A73274" w:rsidRPr="008104B4" w:rsidRDefault="005C16CA" w:rsidP="005C16CA">
            <w:pPr>
              <w:pStyle w:val="Nagwek2"/>
              <w:rPr>
                <w:lang w:val="pl-PL"/>
              </w:rPr>
            </w:pPr>
            <w:r w:rsidRPr="008104B4">
              <w:rPr>
                <w:lang w:val="pl-PL"/>
              </w:rPr>
              <w:t xml:space="preserve">Nazwa </w:t>
            </w:r>
            <w:r w:rsidR="00C24AE7" w:rsidRPr="008104B4">
              <w:rPr>
                <w:lang w:val="pl-PL"/>
              </w:rPr>
              <w:t xml:space="preserve">przedmiotu </w:t>
            </w:r>
            <w:r w:rsidRPr="008104B4">
              <w:rPr>
                <w:lang w:val="pl-PL"/>
              </w:rPr>
              <w:t>w języku polskim</w:t>
            </w:r>
            <w:r w:rsidR="008104B4" w:rsidRPr="008104B4">
              <w:rPr>
                <w:lang w:val="pl-PL"/>
              </w:rPr>
              <w:t>:</w:t>
            </w:r>
            <w:r w:rsidRPr="008104B4">
              <w:rPr>
                <w:lang w:val="pl-PL"/>
              </w:rPr>
              <w:t xml:space="preserve"> </w:t>
            </w:r>
            <w:r w:rsidR="00741D1C" w:rsidRPr="008104B4">
              <w:rPr>
                <w:bCs w:val="0"/>
                <w:lang w:val="pl-PL" w:eastAsia="pl-PL"/>
              </w:rPr>
              <w:t>Psychologia Biznesu</w:t>
            </w:r>
          </w:p>
          <w:p w14:paraId="4BBD2E97" w14:textId="4B672046" w:rsidR="005C16CA" w:rsidRPr="008104B4" w:rsidRDefault="005C16CA" w:rsidP="005C16CA">
            <w:pPr>
              <w:pStyle w:val="Nagwek2"/>
              <w:rPr>
                <w:lang w:val="pl-PL"/>
              </w:rPr>
            </w:pPr>
            <w:r w:rsidRPr="008104B4">
              <w:rPr>
                <w:lang w:val="pl-PL"/>
              </w:rPr>
              <w:t xml:space="preserve">Nazwa </w:t>
            </w:r>
            <w:r w:rsidR="00C24AE7" w:rsidRPr="008104B4">
              <w:rPr>
                <w:lang w:val="pl-PL"/>
              </w:rPr>
              <w:t xml:space="preserve">przedmiotu </w:t>
            </w:r>
            <w:r w:rsidRPr="008104B4">
              <w:rPr>
                <w:lang w:val="pl-PL"/>
              </w:rPr>
              <w:t>w języku angielskim</w:t>
            </w:r>
            <w:r w:rsidR="008104B4" w:rsidRPr="008104B4">
              <w:rPr>
                <w:lang w:val="pl-PL"/>
              </w:rPr>
              <w:t>:</w:t>
            </w:r>
            <w:r w:rsidRPr="008104B4">
              <w:rPr>
                <w:lang w:val="pl-PL"/>
              </w:rPr>
              <w:t xml:space="preserve"> </w:t>
            </w:r>
            <w:r w:rsidR="00741D1C" w:rsidRPr="008104B4">
              <w:rPr>
                <w:lang w:val="pl-PL" w:eastAsia="pl-PL"/>
              </w:rPr>
              <w:t>Business Psychology</w:t>
            </w:r>
          </w:p>
          <w:p w14:paraId="33B136FD" w14:textId="35273B45" w:rsidR="002C4A38" w:rsidRPr="008104B4" w:rsidRDefault="00D552A5">
            <w:pPr>
              <w:pStyle w:val="Nagwek2"/>
            </w:pPr>
            <w:r w:rsidRPr="008104B4">
              <w:t>Kierunek studiów</w:t>
            </w:r>
            <w:r w:rsidR="002C4A38" w:rsidRPr="008104B4">
              <w:t xml:space="preserve">: </w:t>
            </w:r>
            <w:r w:rsidR="008104B4" w:rsidRPr="008104B4">
              <w:t>Inżynieria Zarządzania</w:t>
            </w:r>
          </w:p>
          <w:p w14:paraId="30976379" w14:textId="3D19992A" w:rsidR="00D552A5" w:rsidRPr="008104B4" w:rsidRDefault="009E431C">
            <w:pPr>
              <w:pStyle w:val="Nagwek2"/>
            </w:pPr>
            <w:r w:rsidRPr="008104B4">
              <w:t>Specjalność</w:t>
            </w:r>
            <w:r w:rsidR="002C4A38" w:rsidRPr="008104B4">
              <w:t xml:space="preserve"> (jeśli dotyczy)</w:t>
            </w:r>
            <w:r w:rsidRPr="008104B4">
              <w:t xml:space="preserve">: </w:t>
            </w:r>
            <w:r w:rsidR="008104B4" w:rsidRPr="008104B4">
              <w:t>Zarządzanie projektami</w:t>
            </w:r>
          </w:p>
          <w:p w14:paraId="3ACFF173" w14:textId="1A15A498" w:rsidR="00D552A5" w:rsidRPr="008104B4" w:rsidRDefault="00794A39">
            <w:pPr>
              <w:rPr>
                <w:bCs/>
                <w:lang w:val="pl-PL"/>
              </w:rPr>
            </w:pPr>
            <w:r w:rsidRPr="008104B4">
              <w:rPr>
                <w:b/>
                <w:bCs/>
                <w:lang w:val="pl-PL"/>
              </w:rPr>
              <w:t xml:space="preserve">Poziom </w:t>
            </w:r>
            <w:r w:rsidR="002C4A38" w:rsidRPr="008104B4">
              <w:rPr>
                <w:b/>
                <w:bCs/>
                <w:lang w:val="pl-PL"/>
              </w:rPr>
              <w:t>i forma</w:t>
            </w:r>
            <w:r w:rsidR="00C24AE7" w:rsidRPr="008104B4">
              <w:rPr>
                <w:b/>
                <w:bCs/>
                <w:lang w:val="pl-PL"/>
              </w:rPr>
              <w:t xml:space="preserve"> studiów</w:t>
            </w:r>
            <w:r w:rsidR="00D552A5" w:rsidRPr="008104B4">
              <w:rPr>
                <w:b/>
                <w:bCs/>
                <w:lang w:val="pl-PL"/>
              </w:rPr>
              <w:t>:</w:t>
            </w:r>
            <w:r w:rsidR="00D552A5" w:rsidRPr="008104B4">
              <w:rPr>
                <w:b/>
                <w:bCs/>
                <w:lang w:val="pl-PL"/>
              </w:rPr>
              <w:tab/>
            </w:r>
            <w:r w:rsidR="008104B4" w:rsidRPr="008104B4">
              <w:rPr>
                <w:b/>
                <w:bCs/>
                <w:lang w:val="pl-PL"/>
              </w:rPr>
              <w:t>II stopień, stacjonarna</w:t>
            </w:r>
          </w:p>
          <w:p w14:paraId="566E901C" w14:textId="6806EB94" w:rsidR="00D552A5" w:rsidRPr="008104B4" w:rsidRDefault="00D552A5">
            <w:pPr>
              <w:rPr>
                <w:b/>
                <w:bCs/>
                <w:shd w:val="clear" w:color="auto" w:fill="FFFF00"/>
                <w:lang w:val="pl-PL"/>
              </w:rPr>
            </w:pPr>
            <w:r w:rsidRPr="008104B4">
              <w:rPr>
                <w:b/>
                <w:bCs/>
                <w:lang w:val="pl-PL"/>
              </w:rPr>
              <w:t>Rodzaj przedmiotu:</w:t>
            </w:r>
            <w:r w:rsidRPr="008104B4">
              <w:rPr>
                <w:b/>
                <w:bCs/>
                <w:lang w:val="pl-PL"/>
              </w:rPr>
              <w:tab/>
            </w:r>
            <w:r w:rsidRPr="008104B4">
              <w:rPr>
                <w:b/>
                <w:bCs/>
                <w:lang w:val="pl-PL"/>
              </w:rPr>
              <w:tab/>
            </w:r>
            <w:r w:rsidR="00F94916" w:rsidRPr="008104B4">
              <w:rPr>
                <w:b/>
                <w:bCs/>
                <w:lang w:val="pl-PL"/>
              </w:rPr>
              <w:t>obowiązkowy</w:t>
            </w:r>
          </w:p>
          <w:p w14:paraId="6A9B5903" w14:textId="4B5827DF" w:rsidR="00D552A5" w:rsidRPr="008104B4" w:rsidRDefault="00D552A5">
            <w:pPr>
              <w:rPr>
                <w:b/>
                <w:bCs/>
                <w:shd w:val="clear" w:color="auto" w:fill="FFFF00"/>
                <w:lang w:val="pl-PL"/>
              </w:rPr>
            </w:pPr>
            <w:r w:rsidRPr="008104B4">
              <w:rPr>
                <w:b/>
                <w:bCs/>
                <w:lang w:val="pl-PL"/>
              </w:rPr>
              <w:t>Kod przedmiotu</w:t>
            </w:r>
            <w:r w:rsidRPr="008104B4">
              <w:rPr>
                <w:b/>
                <w:bCs/>
                <w:lang w:val="pl-PL"/>
              </w:rPr>
              <w:tab/>
            </w:r>
            <w:r w:rsidRPr="008104B4">
              <w:rPr>
                <w:b/>
                <w:bCs/>
                <w:lang w:val="pl-PL"/>
              </w:rPr>
              <w:tab/>
            </w:r>
            <w:r w:rsidR="008104B4" w:rsidRPr="008104B4">
              <w:rPr>
                <w:b/>
                <w:bCs/>
                <w:lang w:val="pl-PL"/>
              </w:rPr>
              <w:t>PSZ2511</w:t>
            </w:r>
          </w:p>
          <w:p w14:paraId="64B2B5EF" w14:textId="75392DB9" w:rsidR="009A3831" w:rsidRPr="008104B4" w:rsidRDefault="00874AAA" w:rsidP="00ED7792">
            <w:pPr>
              <w:rPr>
                <w:b/>
                <w:bCs/>
              </w:rPr>
            </w:pPr>
            <w:r w:rsidRPr="008104B4">
              <w:rPr>
                <w:b/>
                <w:bCs/>
              </w:rPr>
              <w:t xml:space="preserve">Grupa kursów                      </w:t>
            </w:r>
            <w:r w:rsidR="00F94916" w:rsidRPr="008104B4">
              <w:rPr>
                <w:b/>
                <w:bCs/>
              </w:rPr>
              <w:t>NIE</w:t>
            </w:r>
          </w:p>
        </w:tc>
      </w:tr>
    </w:tbl>
    <w:p w14:paraId="23D1E387" w14:textId="77777777" w:rsidR="003C37E7" w:rsidRPr="008104B4" w:rsidRDefault="003C37E7">
      <w:pPr>
        <w:rPr>
          <w:sz w:val="12"/>
          <w:szCs w:val="12"/>
        </w:rPr>
      </w:pPr>
    </w:p>
    <w:p w14:paraId="46126E83" w14:textId="77777777" w:rsidR="005C16CA" w:rsidRPr="008104B4" w:rsidRDefault="005C16CA">
      <w:pPr>
        <w:rPr>
          <w:sz w:val="12"/>
          <w:szCs w:val="12"/>
        </w:rPr>
      </w:pPr>
    </w:p>
    <w:p w14:paraId="4C266178" w14:textId="77777777" w:rsidR="005C16CA" w:rsidRPr="008104B4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8104B4" w:rsidRPr="008104B4" w14:paraId="57106CAE" w14:textId="77777777" w:rsidTr="00CE17B4">
        <w:tc>
          <w:tcPr>
            <w:tcW w:w="2701" w:type="dxa"/>
          </w:tcPr>
          <w:p w14:paraId="7776162D" w14:textId="77777777" w:rsidR="0096719C" w:rsidRPr="008104B4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14:paraId="083DB789" w14:textId="77777777" w:rsidR="0096719C" w:rsidRPr="008104B4" w:rsidRDefault="0096719C">
            <w:pPr>
              <w:rPr>
                <w:sz w:val="22"/>
                <w:szCs w:val="22"/>
              </w:rPr>
            </w:pPr>
            <w:r w:rsidRPr="008104B4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14:paraId="42B6A78F" w14:textId="77777777" w:rsidR="0096719C" w:rsidRPr="008104B4" w:rsidRDefault="0096719C">
            <w:pPr>
              <w:rPr>
                <w:sz w:val="22"/>
                <w:szCs w:val="22"/>
              </w:rPr>
            </w:pPr>
            <w:r w:rsidRPr="008104B4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446F9E7" w14:textId="77777777" w:rsidR="0096719C" w:rsidRPr="008104B4" w:rsidRDefault="0096719C">
            <w:pPr>
              <w:rPr>
                <w:sz w:val="22"/>
                <w:szCs w:val="22"/>
              </w:rPr>
            </w:pPr>
            <w:r w:rsidRPr="008104B4"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14:paraId="61EE14C4" w14:textId="77777777" w:rsidR="0096719C" w:rsidRPr="008104B4" w:rsidRDefault="0096719C">
            <w:pPr>
              <w:rPr>
                <w:sz w:val="22"/>
                <w:szCs w:val="22"/>
              </w:rPr>
            </w:pPr>
            <w:r w:rsidRPr="008104B4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14:paraId="059F9B2B" w14:textId="77777777" w:rsidR="0096719C" w:rsidRPr="008104B4" w:rsidRDefault="0096719C">
            <w:pPr>
              <w:rPr>
                <w:sz w:val="22"/>
                <w:szCs w:val="22"/>
              </w:rPr>
            </w:pPr>
            <w:r w:rsidRPr="008104B4">
              <w:rPr>
                <w:sz w:val="22"/>
                <w:szCs w:val="22"/>
              </w:rPr>
              <w:t>Seminarium</w:t>
            </w:r>
          </w:p>
        </w:tc>
      </w:tr>
      <w:tr w:rsidR="008104B4" w:rsidRPr="008104B4" w14:paraId="188D8B12" w14:textId="77777777" w:rsidTr="009D3D55">
        <w:tc>
          <w:tcPr>
            <w:tcW w:w="2701" w:type="dxa"/>
          </w:tcPr>
          <w:p w14:paraId="2C26218F" w14:textId="77777777" w:rsidR="00CE17B4" w:rsidRPr="008104B4" w:rsidRDefault="00CE17B4" w:rsidP="00CE17B4">
            <w:pPr>
              <w:rPr>
                <w:sz w:val="22"/>
                <w:szCs w:val="22"/>
                <w:lang w:val="pl-PL"/>
              </w:rPr>
            </w:pPr>
            <w:r w:rsidRPr="008104B4">
              <w:rPr>
                <w:sz w:val="22"/>
                <w:szCs w:val="22"/>
                <w:lang w:val="pl-PL"/>
              </w:rPr>
              <w:t>Liczba godzin zajęć zorganizowanych w Uczelni (ZZU)</w:t>
            </w:r>
          </w:p>
        </w:tc>
        <w:tc>
          <w:tcPr>
            <w:tcW w:w="1123" w:type="dxa"/>
            <w:vAlign w:val="center"/>
          </w:tcPr>
          <w:p w14:paraId="4DE23654" w14:textId="47C75150" w:rsidR="00CE17B4" w:rsidRPr="008104B4" w:rsidRDefault="00F94916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  <w:r w:rsidRPr="008104B4">
              <w:rPr>
                <w:b/>
                <w:sz w:val="22"/>
                <w:szCs w:val="22"/>
                <w:lang w:val="pl-PL"/>
              </w:rPr>
              <w:t>15</w:t>
            </w:r>
          </w:p>
        </w:tc>
        <w:tc>
          <w:tcPr>
            <w:tcW w:w="1255" w:type="dxa"/>
          </w:tcPr>
          <w:p w14:paraId="7A4B0403" w14:textId="77777777" w:rsidR="00CE17B4" w:rsidRPr="008104B4" w:rsidRDefault="00CE17B4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426" w:type="dxa"/>
          </w:tcPr>
          <w:p w14:paraId="2AE5DC94" w14:textId="77777777" w:rsidR="00CE17B4" w:rsidRPr="008104B4" w:rsidRDefault="00CE17B4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251" w:type="dxa"/>
          </w:tcPr>
          <w:p w14:paraId="4F4BEC69" w14:textId="77777777" w:rsidR="00CE17B4" w:rsidRPr="008104B4" w:rsidRDefault="00CE17B4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304" w:type="dxa"/>
            <w:vAlign w:val="center"/>
          </w:tcPr>
          <w:p w14:paraId="2EB95F66" w14:textId="265276F2" w:rsidR="00CE17B4" w:rsidRPr="008104B4" w:rsidRDefault="00F94916" w:rsidP="008104B4">
            <w:pPr>
              <w:jc w:val="center"/>
              <w:rPr>
                <w:b/>
                <w:sz w:val="22"/>
                <w:szCs w:val="22"/>
              </w:rPr>
            </w:pPr>
            <w:r w:rsidRPr="008104B4">
              <w:rPr>
                <w:b/>
                <w:sz w:val="22"/>
                <w:szCs w:val="22"/>
              </w:rPr>
              <w:t>15</w:t>
            </w:r>
          </w:p>
        </w:tc>
      </w:tr>
      <w:tr w:rsidR="008104B4" w:rsidRPr="008104B4" w14:paraId="3B54A1B8" w14:textId="77777777" w:rsidTr="009D3D55">
        <w:tc>
          <w:tcPr>
            <w:tcW w:w="2701" w:type="dxa"/>
          </w:tcPr>
          <w:p w14:paraId="091D022A" w14:textId="77777777" w:rsidR="00CE17B4" w:rsidRPr="008104B4" w:rsidRDefault="00CE17B4" w:rsidP="00CE17B4">
            <w:pPr>
              <w:rPr>
                <w:sz w:val="22"/>
                <w:szCs w:val="22"/>
                <w:lang w:val="pl-PL"/>
              </w:rPr>
            </w:pPr>
            <w:r w:rsidRPr="008104B4">
              <w:rPr>
                <w:sz w:val="22"/>
                <w:szCs w:val="22"/>
                <w:lang w:val="pl-PL"/>
              </w:rPr>
              <w:t>Liczba godzin całkowitego nakładu pracy studenta (CNPS)</w:t>
            </w:r>
          </w:p>
        </w:tc>
        <w:tc>
          <w:tcPr>
            <w:tcW w:w="1123" w:type="dxa"/>
            <w:vAlign w:val="center"/>
          </w:tcPr>
          <w:p w14:paraId="38E8C9D1" w14:textId="1445463F" w:rsidR="00CE17B4" w:rsidRPr="008104B4" w:rsidRDefault="008104B4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  <w:r w:rsidRPr="008104B4">
              <w:rPr>
                <w:b/>
                <w:sz w:val="22"/>
                <w:szCs w:val="22"/>
                <w:lang w:val="pl-PL"/>
              </w:rPr>
              <w:t>30</w:t>
            </w:r>
          </w:p>
        </w:tc>
        <w:tc>
          <w:tcPr>
            <w:tcW w:w="1255" w:type="dxa"/>
          </w:tcPr>
          <w:p w14:paraId="5593387B" w14:textId="77777777" w:rsidR="00CE17B4" w:rsidRPr="008104B4" w:rsidRDefault="00CE17B4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426" w:type="dxa"/>
          </w:tcPr>
          <w:p w14:paraId="0BEAB38F" w14:textId="77777777" w:rsidR="00CE17B4" w:rsidRPr="008104B4" w:rsidRDefault="00CE17B4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251" w:type="dxa"/>
          </w:tcPr>
          <w:p w14:paraId="45F72581" w14:textId="77777777" w:rsidR="00CE17B4" w:rsidRPr="008104B4" w:rsidRDefault="00CE17B4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304" w:type="dxa"/>
            <w:vAlign w:val="center"/>
          </w:tcPr>
          <w:p w14:paraId="35669450" w14:textId="40A4AE50" w:rsidR="00CE17B4" w:rsidRPr="008104B4" w:rsidRDefault="008104B4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  <w:r w:rsidRPr="008104B4">
              <w:rPr>
                <w:b/>
                <w:sz w:val="22"/>
                <w:szCs w:val="22"/>
                <w:lang w:val="pl-PL"/>
              </w:rPr>
              <w:t>30</w:t>
            </w:r>
          </w:p>
        </w:tc>
      </w:tr>
      <w:tr w:rsidR="008104B4" w:rsidRPr="008104B4" w14:paraId="74C3833A" w14:textId="77777777" w:rsidTr="009D3D55">
        <w:tc>
          <w:tcPr>
            <w:tcW w:w="2701" w:type="dxa"/>
          </w:tcPr>
          <w:p w14:paraId="38CCF5D2" w14:textId="77777777" w:rsidR="00CE17B4" w:rsidRPr="008104B4" w:rsidRDefault="00CE17B4" w:rsidP="00CE17B4">
            <w:pPr>
              <w:rPr>
                <w:sz w:val="22"/>
                <w:szCs w:val="22"/>
              </w:rPr>
            </w:pPr>
            <w:r w:rsidRPr="008104B4"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  <w:vAlign w:val="center"/>
          </w:tcPr>
          <w:p w14:paraId="29FF5B4C" w14:textId="633FD934" w:rsidR="00CE17B4" w:rsidRPr="008104B4" w:rsidRDefault="008104B4" w:rsidP="008104B4">
            <w:pPr>
              <w:jc w:val="center"/>
              <w:rPr>
                <w:b/>
                <w:strike/>
                <w:sz w:val="20"/>
                <w:szCs w:val="20"/>
              </w:rPr>
            </w:pPr>
            <w:r w:rsidRPr="008104B4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5" w:type="dxa"/>
          </w:tcPr>
          <w:p w14:paraId="445E3C90" w14:textId="19134B87" w:rsidR="00CE17B4" w:rsidRPr="008104B4" w:rsidRDefault="00CE17B4" w:rsidP="008104B4">
            <w:pPr>
              <w:jc w:val="center"/>
              <w:rPr>
                <w:b/>
                <w:strike/>
                <w:sz w:val="20"/>
                <w:szCs w:val="20"/>
              </w:rPr>
            </w:pPr>
          </w:p>
        </w:tc>
        <w:tc>
          <w:tcPr>
            <w:tcW w:w="1426" w:type="dxa"/>
          </w:tcPr>
          <w:p w14:paraId="6E4644DD" w14:textId="7DE0185B" w:rsidR="00CE17B4" w:rsidRPr="008104B4" w:rsidRDefault="00CE17B4" w:rsidP="008104B4">
            <w:pPr>
              <w:jc w:val="center"/>
              <w:rPr>
                <w:b/>
                <w:strike/>
                <w:sz w:val="20"/>
                <w:szCs w:val="20"/>
              </w:rPr>
            </w:pPr>
          </w:p>
        </w:tc>
        <w:tc>
          <w:tcPr>
            <w:tcW w:w="1251" w:type="dxa"/>
          </w:tcPr>
          <w:p w14:paraId="18CCC959" w14:textId="237C9801" w:rsidR="00CE17B4" w:rsidRPr="008104B4" w:rsidRDefault="00CE17B4" w:rsidP="008104B4">
            <w:pPr>
              <w:jc w:val="center"/>
              <w:rPr>
                <w:b/>
                <w:strike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035526F0" w14:textId="21566D94" w:rsidR="00CE17B4" w:rsidRPr="008104B4" w:rsidRDefault="00CE17B4" w:rsidP="008104B4">
            <w:pPr>
              <w:jc w:val="center"/>
              <w:rPr>
                <w:b/>
                <w:sz w:val="20"/>
                <w:szCs w:val="20"/>
              </w:rPr>
            </w:pPr>
            <w:r w:rsidRPr="008104B4">
              <w:rPr>
                <w:b/>
                <w:sz w:val="20"/>
                <w:szCs w:val="20"/>
              </w:rPr>
              <w:t>zaliczenie na ocenę</w:t>
            </w:r>
          </w:p>
        </w:tc>
      </w:tr>
      <w:tr w:rsidR="008104B4" w:rsidRPr="00CF7D5A" w14:paraId="797A03C8" w14:textId="77777777" w:rsidTr="00CE17B4">
        <w:tc>
          <w:tcPr>
            <w:tcW w:w="2701" w:type="dxa"/>
          </w:tcPr>
          <w:p w14:paraId="0B8E3133" w14:textId="77777777" w:rsidR="0096719C" w:rsidRPr="008104B4" w:rsidRDefault="0050644A" w:rsidP="00990D32">
            <w:pPr>
              <w:rPr>
                <w:sz w:val="22"/>
                <w:szCs w:val="22"/>
                <w:lang w:val="pl-PL"/>
              </w:rPr>
            </w:pPr>
            <w:r w:rsidRPr="008104B4">
              <w:rPr>
                <w:sz w:val="22"/>
                <w:szCs w:val="22"/>
                <w:lang w:val="pl-PL"/>
              </w:rPr>
              <w:t xml:space="preserve">Dla </w:t>
            </w:r>
            <w:r w:rsidR="0096719C" w:rsidRPr="008104B4">
              <w:rPr>
                <w:sz w:val="22"/>
                <w:szCs w:val="22"/>
                <w:lang w:val="pl-PL"/>
              </w:rPr>
              <w:t>grup</w:t>
            </w:r>
            <w:r w:rsidRPr="008104B4">
              <w:rPr>
                <w:sz w:val="22"/>
                <w:szCs w:val="22"/>
                <w:lang w:val="pl-PL"/>
              </w:rPr>
              <w:t>y</w:t>
            </w:r>
            <w:r w:rsidR="0096719C" w:rsidRPr="008104B4">
              <w:rPr>
                <w:sz w:val="22"/>
                <w:szCs w:val="22"/>
                <w:lang w:val="pl-PL"/>
              </w:rPr>
              <w:t xml:space="preserve"> kursów</w:t>
            </w:r>
            <w:r w:rsidRPr="008104B4">
              <w:rPr>
                <w:sz w:val="22"/>
                <w:szCs w:val="22"/>
                <w:lang w:val="pl-PL"/>
              </w:rPr>
              <w:t xml:space="preserve"> </w:t>
            </w:r>
            <w:r w:rsidR="00990D32" w:rsidRPr="008104B4">
              <w:rPr>
                <w:sz w:val="22"/>
                <w:szCs w:val="22"/>
                <w:lang w:val="pl-PL"/>
              </w:rPr>
              <w:t>za</w:t>
            </w:r>
            <w:r w:rsidRPr="008104B4">
              <w:rPr>
                <w:sz w:val="22"/>
                <w:szCs w:val="22"/>
                <w:lang w:val="pl-PL"/>
              </w:rPr>
              <w:t>znaczyć kurs końcowy</w:t>
            </w:r>
            <w:r w:rsidR="00990D32" w:rsidRPr="008104B4">
              <w:rPr>
                <w:sz w:val="22"/>
                <w:szCs w:val="22"/>
                <w:lang w:val="pl-PL"/>
              </w:rPr>
              <w:t xml:space="preserve"> (X)</w:t>
            </w:r>
          </w:p>
        </w:tc>
        <w:tc>
          <w:tcPr>
            <w:tcW w:w="1123" w:type="dxa"/>
          </w:tcPr>
          <w:p w14:paraId="690235EF" w14:textId="77777777" w:rsidR="0096719C" w:rsidRPr="008104B4" w:rsidRDefault="0096719C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255" w:type="dxa"/>
          </w:tcPr>
          <w:p w14:paraId="14DC0BCF" w14:textId="77777777" w:rsidR="0096719C" w:rsidRPr="008104B4" w:rsidRDefault="0096719C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426" w:type="dxa"/>
          </w:tcPr>
          <w:p w14:paraId="58BDD2F3" w14:textId="77777777" w:rsidR="0096719C" w:rsidRPr="008104B4" w:rsidRDefault="0096719C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251" w:type="dxa"/>
          </w:tcPr>
          <w:p w14:paraId="05528A73" w14:textId="77777777" w:rsidR="0096719C" w:rsidRPr="008104B4" w:rsidRDefault="0096719C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304" w:type="dxa"/>
          </w:tcPr>
          <w:p w14:paraId="4A960CE8" w14:textId="77777777" w:rsidR="0096719C" w:rsidRPr="008104B4" w:rsidRDefault="0096719C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</w:tr>
      <w:tr w:rsidR="008104B4" w:rsidRPr="008104B4" w14:paraId="16EDA8F0" w14:textId="77777777" w:rsidTr="009D3D55">
        <w:tc>
          <w:tcPr>
            <w:tcW w:w="2701" w:type="dxa"/>
          </w:tcPr>
          <w:p w14:paraId="58F01840" w14:textId="77777777" w:rsidR="00ED4053" w:rsidRPr="008104B4" w:rsidRDefault="00ED4053" w:rsidP="00ED4053">
            <w:pPr>
              <w:rPr>
                <w:sz w:val="20"/>
                <w:szCs w:val="20"/>
              </w:rPr>
            </w:pPr>
            <w:r w:rsidRPr="008104B4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  <w:vAlign w:val="center"/>
          </w:tcPr>
          <w:p w14:paraId="0DDF2E30" w14:textId="08BFFB39" w:rsidR="00ED4053" w:rsidRPr="008104B4" w:rsidRDefault="008104B4" w:rsidP="008104B4">
            <w:pPr>
              <w:jc w:val="center"/>
              <w:rPr>
                <w:b/>
                <w:sz w:val="22"/>
                <w:szCs w:val="22"/>
              </w:rPr>
            </w:pPr>
            <w:r w:rsidRPr="008104B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55" w:type="dxa"/>
          </w:tcPr>
          <w:p w14:paraId="45FBA03C" w14:textId="77777777" w:rsidR="00ED4053" w:rsidRPr="008104B4" w:rsidRDefault="00ED4053" w:rsidP="008104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613EEB7F" w14:textId="77777777" w:rsidR="00ED4053" w:rsidRPr="008104B4" w:rsidRDefault="00ED4053" w:rsidP="008104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1" w:type="dxa"/>
          </w:tcPr>
          <w:p w14:paraId="45DD4ED6" w14:textId="77777777" w:rsidR="00ED4053" w:rsidRPr="008104B4" w:rsidRDefault="00ED4053" w:rsidP="008104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56265091" w14:textId="48156A1C" w:rsidR="00ED4053" w:rsidRPr="008104B4" w:rsidRDefault="008104B4" w:rsidP="008104B4">
            <w:pPr>
              <w:jc w:val="center"/>
              <w:rPr>
                <w:b/>
                <w:sz w:val="22"/>
                <w:szCs w:val="22"/>
              </w:rPr>
            </w:pPr>
            <w:r w:rsidRPr="008104B4">
              <w:rPr>
                <w:b/>
                <w:sz w:val="22"/>
                <w:szCs w:val="22"/>
              </w:rPr>
              <w:t>1</w:t>
            </w:r>
          </w:p>
        </w:tc>
      </w:tr>
      <w:tr w:rsidR="008104B4" w:rsidRPr="008104B4" w14:paraId="2E3431EB" w14:textId="77777777" w:rsidTr="009D3D55">
        <w:tc>
          <w:tcPr>
            <w:tcW w:w="2701" w:type="dxa"/>
          </w:tcPr>
          <w:p w14:paraId="3676C5FF" w14:textId="77777777" w:rsidR="00ED4053" w:rsidRPr="008104B4" w:rsidRDefault="00ED4053" w:rsidP="00ED4053">
            <w:pPr>
              <w:jc w:val="right"/>
              <w:rPr>
                <w:sz w:val="20"/>
                <w:szCs w:val="20"/>
                <w:lang w:val="pl-PL"/>
              </w:rPr>
            </w:pPr>
            <w:r w:rsidRPr="008104B4">
              <w:rPr>
                <w:sz w:val="20"/>
                <w:szCs w:val="20"/>
                <w:lang w:val="pl-PL"/>
              </w:rPr>
              <w:t xml:space="preserve">w tym liczba punktów odpowiadająca zajęciom </w:t>
            </w:r>
          </w:p>
          <w:p w14:paraId="05969411" w14:textId="77777777" w:rsidR="00ED4053" w:rsidRPr="008104B4" w:rsidRDefault="00ED4053" w:rsidP="00ED4053">
            <w:pPr>
              <w:jc w:val="right"/>
              <w:rPr>
                <w:sz w:val="20"/>
                <w:szCs w:val="20"/>
              </w:rPr>
            </w:pPr>
            <w:r w:rsidRPr="008104B4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  <w:vAlign w:val="center"/>
          </w:tcPr>
          <w:p w14:paraId="7CBB0E23" w14:textId="77777777" w:rsidR="00ED4053" w:rsidRPr="008104B4" w:rsidRDefault="00ED4053" w:rsidP="008104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14:paraId="2F1A5D3C" w14:textId="77777777" w:rsidR="00ED4053" w:rsidRPr="008104B4" w:rsidRDefault="00ED4053" w:rsidP="008104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21779ED7" w14:textId="77777777" w:rsidR="00ED4053" w:rsidRPr="008104B4" w:rsidRDefault="00ED4053" w:rsidP="008104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1" w:type="dxa"/>
          </w:tcPr>
          <w:p w14:paraId="051561FF" w14:textId="77777777" w:rsidR="00ED4053" w:rsidRPr="008104B4" w:rsidRDefault="00ED4053" w:rsidP="008104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205D167B" w14:textId="78949B0C" w:rsidR="00ED4053" w:rsidRPr="008104B4" w:rsidRDefault="008104B4" w:rsidP="008104B4">
            <w:pPr>
              <w:jc w:val="center"/>
              <w:rPr>
                <w:b/>
                <w:sz w:val="22"/>
                <w:szCs w:val="22"/>
              </w:rPr>
            </w:pPr>
            <w:r w:rsidRPr="008104B4">
              <w:rPr>
                <w:b/>
                <w:sz w:val="22"/>
                <w:szCs w:val="22"/>
              </w:rPr>
              <w:t>1</w:t>
            </w:r>
          </w:p>
        </w:tc>
      </w:tr>
      <w:tr w:rsidR="008104B4" w:rsidRPr="008104B4" w14:paraId="4EB948A3" w14:textId="77777777" w:rsidTr="009D3D55">
        <w:tc>
          <w:tcPr>
            <w:tcW w:w="2701" w:type="dxa"/>
          </w:tcPr>
          <w:p w14:paraId="236BD7EB" w14:textId="77777777" w:rsidR="00ED4053" w:rsidRPr="008104B4" w:rsidRDefault="00ED4053" w:rsidP="00ED4053">
            <w:pPr>
              <w:jc w:val="right"/>
              <w:rPr>
                <w:sz w:val="20"/>
                <w:szCs w:val="20"/>
                <w:lang w:val="pl-PL"/>
              </w:rPr>
            </w:pPr>
            <w:r w:rsidRPr="008104B4">
              <w:rPr>
                <w:sz w:val="20"/>
                <w:szCs w:val="20"/>
                <w:lang w:val="pl-PL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  <w:vAlign w:val="center"/>
          </w:tcPr>
          <w:p w14:paraId="7B471A26" w14:textId="26693D35" w:rsidR="00ED4053" w:rsidRPr="008104B4" w:rsidRDefault="008104B4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  <w:r w:rsidRPr="008104B4">
              <w:rPr>
                <w:b/>
                <w:sz w:val="22"/>
                <w:szCs w:val="22"/>
                <w:lang w:val="pl-PL"/>
              </w:rPr>
              <w:t>0,7</w:t>
            </w:r>
          </w:p>
        </w:tc>
        <w:tc>
          <w:tcPr>
            <w:tcW w:w="1255" w:type="dxa"/>
          </w:tcPr>
          <w:p w14:paraId="71C32474" w14:textId="77777777" w:rsidR="00ED4053" w:rsidRPr="008104B4" w:rsidRDefault="00ED4053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426" w:type="dxa"/>
          </w:tcPr>
          <w:p w14:paraId="665A71B2" w14:textId="77777777" w:rsidR="00ED4053" w:rsidRPr="008104B4" w:rsidRDefault="00ED4053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251" w:type="dxa"/>
          </w:tcPr>
          <w:p w14:paraId="36C8A7BC" w14:textId="77777777" w:rsidR="00ED4053" w:rsidRPr="008104B4" w:rsidRDefault="00ED4053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1304" w:type="dxa"/>
            <w:vAlign w:val="center"/>
          </w:tcPr>
          <w:p w14:paraId="4AD7AA9E" w14:textId="780D0442" w:rsidR="00ED4053" w:rsidRPr="008104B4" w:rsidRDefault="008104B4" w:rsidP="008104B4">
            <w:pPr>
              <w:jc w:val="center"/>
              <w:rPr>
                <w:b/>
                <w:sz w:val="22"/>
                <w:szCs w:val="22"/>
                <w:lang w:val="pl-PL"/>
              </w:rPr>
            </w:pPr>
            <w:r w:rsidRPr="008104B4">
              <w:rPr>
                <w:b/>
                <w:sz w:val="22"/>
                <w:szCs w:val="22"/>
                <w:lang w:val="pl-PL"/>
              </w:rPr>
              <w:t>0,7</w:t>
            </w:r>
          </w:p>
        </w:tc>
      </w:tr>
    </w:tbl>
    <w:p w14:paraId="35247BDE" w14:textId="77777777" w:rsidR="0096719C" w:rsidRPr="008104B4" w:rsidRDefault="0096719C">
      <w:pPr>
        <w:rPr>
          <w:sz w:val="12"/>
          <w:szCs w:val="12"/>
          <w:lang w:val="pl-PL"/>
        </w:rPr>
      </w:pPr>
    </w:p>
    <w:p w14:paraId="3B29E98C" w14:textId="77777777" w:rsidR="003C37E7" w:rsidRPr="008104B4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104B4" w:rsidRPr="00CF7D5A" w14:paraId="2B93EBA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1773A" w14:textId="77777777" w:rsidR="00D552A5" w:rsidRPr="008104B4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  <w:lang w:val="pl-PL"/>
              </w:rPr>
            </w:pPr>
            <w:r w:rsidRPr="008104B4">
              <w:rPr>
                <w:b/>
                <w:bCs/>
                <w:sz w:val="22"/>
                <w:lang w:val="pl-PL"/>
              </w:rPr>
              <w:t>WYMAGANIA WST</w:t>
            </w:r>
            <w:r w:rsidR="003F183E" w:rsidRPr="008104B4">
              <w:rPr>
                <w:b/>
                <w:bCs/>
                <w:sz w:val="22"/>
                <w:lang w:val="pl-PL"/>
              </w:rPr>
              <w:t>Ę</w:t>
            </w:r>
            <w:r w:rsidRPr="008104B4">
              <w:rPr>
                <w:b/>
                <w:bCs/>
                <w:sz w:val="22"/>
                <w:lang w:val="pl-PL"/>
              </w:rPr>
              <w:t>PNE W ZAKRESIE WIEDZY, UMIEJĘTNOŚCI I KOMPETENCJI</w:t>
            </w:r>
            <w:r w:rsidR="00A405D5" w:rsidRPr="008104B4">
              <w:rPr>
                <w:b/>
                <w:bCs/>
                <w:sz w:val="22"/>
                <w:lang w:val="pl-PL"/>
              </w:rPr>
              <w:t xml:space="preserve"> SPOŁECZNYCH</w:t>
            </w:r>
          </w:p>
          <w:p w14:paraId="12E3FD2E" w14:textId="102EE0D7" w:rsidR="0020746F" w:rsidRPr="008104B4" w:rsidRDefault="0020746F" w:rsidP="003F4510">
            <w:pPr>
              <w:rPr>
                <w:lang w:val="pl-PL"/>
              </w:rPr>
            </w:pPr>
          </w:p>
          <w:p w14:paraId="44647669" w14:textId="46766AA2" w:rsidR="0020746F" w:rsidRPr="00FD4A5B" w:rsidRDefault="003F4510" w:rsidP="00FD4A5B">
            <w:pPr>
              <w:ind w:left="357" w:hanging="357"/>
              <w:rPr>
                <w:sz w:val="22"/>
                <w:szCs w:val="22"/>
                <w:lang w:val="pl-PL"/>
              </w:rPr>
            </w:pPr>
            <w:r w:rsidRPr="00FD4A5B">
              <w:rPr>
                <w:sz w:val="22"/>
                <w:szCs w:val="22"/>
                <w:lang w:val="pl-PL"/>
              </w:rPr>
              <w:t>1</w:t>
            </w:r>
            <w:r w:rsidR="0020746F" w:rsidRPr="00FD4A5B">
              <w:rPr>
                <w:sz w:val="22"/>
                <w:szCs w:val="22"/>
                <w:lang w:val="pl-PL"/>
              </w:rPr>
              <w:t>. Podstawowa wiedza z zakresu psychologii ogólnej, czyli mechanizmów kierujących myśleniem,</w:t>
            </w:r>
            <w:r w:rsidR="00766E34">
              <w:rPr>
                <w:sz w:val="22"/>
                <w:szCs w:val="22"/>
                <w:lang w:val="pl-PL"/>
              </w:rPr>
              <w:t xml:space="preserve"> </w:t>
            </w:r>
            <w:r w:rsidR="0020746F" w:rsidRPr="00FD4A5B">
              <w:rPr>
                <w:sz w:val="22"/>
                <w:szCs w:val="22"/>
                <w:lang w:val="pl-PL"/>
              </w:rPr>
              <w:t xml:space="preserve">podejmowaniem decyzji i motywowaniem </w:t>
            </w:r>
            <w:r w:rsidR="00FE7BC4" w:rsidRPr="00FD4A5B">
              <w:rPr>
                <w:sz w:val="22"/>
                <w:szCs w:val="22"/>
                <w:lang w:val="pl-PL"/>
              </w:rPr>
              <w:t>indywidualnych</w:t>
            </w:r>
            <w:r w:rsidR="0020746F" w:rsidRPr="00FD4A5B">
              <w:rPr>
                <w:sz w:val="22"/>
                <w:szCs w:val="22"/>
                <w:lang w:val="pl-PL"/>
              </w:rPr>
              <w:t xml:space="preserve"> zachowań</w:t>
            </w:r>
            <w:r w:rsidR="00F739CE">
              <w:rPr>
                <w:sz w:val="22"/>
                <w:szCs w:val="22"/>
                <w:lang w:val="pl-PL"/>
              </w:rPr>
              <w:t>.</w:t>
            </w:r>
          </w:p>
          <w:p w14:paraId="5D1F715C" w14:textId="1CC09466" w:rsidR="0020746F" w:rsidRPr="00FD4A5B" w:rsidRDefault="00FD4A5B" w:rsidP="0020746F">
            <w:pPr>
              <w:ind w:left="357" w:hanging="357"/>
              <w:rPr>
                <w:sz w:val="22"/>
                <w:szCs w:val="22"/>
                <w:lang w:val="pl-PL"/>
              </w:rPr>
            </w:pPr>
            <w:r w:rsidRPr="00FD4A5B">
              <w:rPr>
                <w:sz w:val="22"/>
                <w:szCs w:val="22"/>
                <w:lang w:val="pl-PL"/>
              </w:rPr>
              <w:t>2</w:t>
            </w:r>
            <w:r w:rsidR="0020746F" w:rsidRPr="00FD4A5B">
              <w:rPr>
                <w:sz w:val="22"/>
                <w:szCs w:val="22"/>
                <w:lang w:val="pl-PL"/>
              </w:rPr>
              <w:t xml:space="preserve">. Umiejętność zwięzłego wypowiadania się ustnego i pisemnego. </w:t>
            </w:r>
          </w:p>
          <w:p w14:paraId="1A4CC0BF" w14:textId="0816AE7E" w:rsidR="0020746F" w:rsidRPr="00FD4A5B" w:rsidRDefault="00FD4A5B" w:rsidP="0020746F">
            <w:pPr>
              <w:ind w:left="357" w:hanging="357"/>
              <w:rPr>
                <w:sz w:val="22"/>
                <w:szCs w:val="22"/>
                <w:lang w:val="pl-PL"/>
              </w:rPr>
            </w:pPr>
            <w:r w:rsidRPr="00FD4A5B">
              <w:rPr>
                <w:sz w:val="22"/>
                <w:szCs w:val="22"/>
                <w:lang w:val="pl-PL"/>
              </w:rPr>
              <w:t>3</w:t>
            </w:r>
            <w:r w:rsidR="0020746F" w:rsidRPr="00FD4A5B">
              <w:rPr>
                <w:sz w:val="22"/>
                <w:szCs w:val="22"/>
                <w:lang w:val="pl-PL"/>
              </w:rPr>
              <w:t>. Znajomość technik prezentacji.</w:t>
            </w:r>
          </w:p>
          <w:p w14:paraId="5CAB1D67" w14:textId="63AA8908" w:rsidR="005C16CA" w:rsidRPr="008104B4" w:rsidRDefault="00FD4A5B" w:rsidP="0020746F">
            <w:pPr>
              <w:ind w:left="357" w:hanging="357"/>
              <w:rPr>
                <w:lang w:val="pl-PL"/>
              </w:rPr>
            </w:pPr>
            <w:r w:rsidRPr="00FD4A5B">
              <w:rPr>
                <w:sz w:val="22"/>
                <w:szCs w:val="22"/>
                <w:lang w:val="pl-PL"/>
              </w:rPr>
              <w:t>4</w:t>
            </w:r>
            <w:r w:rsidR="0020746F" w:rsidRPr="00FD4A5B">
              <w:rPr>
                <w:sz w:val="22"/>
                <w:szCs w:val="22"/>
                <w:lang w:val="pl-PL"/>
              </w:rPr>
              <w:t>. Umiejętność pracy w grupach.</w:t>
            </w:r>
          </w:p>
        </w:tc>
      </w:tr>
    </w:tbl>
    <w:p w14:paraId="64C473CE" w14:textId="77777777" w:rsidR="003C37E7" w:rsidRPr="008104B4" w:rsidRDefault="003C37E7">
      <w:pPr>
        <w:rPr>
          <w:sz w:val="12"/>
          <w:szCs w:val="12"/>
          <w:lang w:val="pl-PL"/>
        </w:rPr>
      </w:pPr>
    </w:p>
    <w:p w14:paraId="5F9B95A1" w14:textId="1D838506" w:rsidR="009E23F5" w:rsidRPr="000254B6" w:rsidRDefault="009E23F5">
      <w:pPr>
        <w:rPr>
          <w:sz w:val="12"/>
          <w:szCs w:val="12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8104B4" w:rsidRPr="00CF7D5A" w14:paraId="00419B8A" w14:textId="77777777" w:rsidTr="001A43C0">
        <w:tc>
          <w:tcPr>
            <w:tcW w:w="9210" w:type="dxa"/>
          </w:tcPr>
          <w:p w14:paraId="6EC81BA0" w14:textId="77777777" w:rsidR="009E23F5" w:rsidRPr="008104B4" w:rsidRDefault="009E23F5" w:rsidP="001A43C0">
            <w:pPr>
              <w:jc w:val="center"/>
              <w:rPr>
                <w:b/>
                <w:sz w:val="22"/>
                <w:szCs w:val="22"/>
                <w:lang w:val="pl-PL"/>
              </w:rPr>
            </w:pPr>
            <w:r w:rsidRPr="008104B4">
              <w:rPr>
                <w:b/>
                <w:sz w:val="22"/>
                <w:szCs w:val="22"/>
                <w:lang w:val="pl-PL"/>
              </w:rPr>
              <w:t>CELE PRZEDMIOTU</w:t>
            </w:r>
          </w:p>
          <w:p w14:paraId="51EA75B9" w14:textId="75189B00" w:rsidR="0020746F" w:rsidRPr="00B25B1B" w:rsidRDefault="0020746F" w:rsidP="0020746F">
            <w:pPr>
              <w:rPr>
                <w:sz w:val="22"/>
                <w:szCs w:val="22"/>
                <w:lang w:val="pl-PL"/>
              </w:rPr>
            </w:pPr>
            <w:r w:rsidRPr="00B25B1B">
              <w:rPr>
                <w:sz w:val="22"/>
                <w:szCs w:val="22"/>
                <w:lang w:val="pl-PL"/>
              </w:rPr>
              <w:t xml:space="preserve">C1 </w:t>
            </w:r>
            <w:r w:rsidR="003D2093">
              <w:rPr>
                <w:sz w:val="22"/>
                <w:szCs w:val="22"/>
                <w:lang w:val="pl-PL"/>
              </w:rPr>
              <w:t>Zapoznanie studentów z psychologiczną diagnozą zachowań i zjawisk w organizacji</w:t>
            </w:r>
          </w:p>
          <w:p w14:paraId="209A25D2" w14:textId="54A9AA2D" w:rsidR="003D2093" w:rsidRPr="00B25B1B" w:rsidRDefault="0020746F" w:rsidP="0020746F">
            <w:pPr>
              <w:rPr>
                <w:sz w:val="22"/>
                <w:szCs w:val="22"/>
                <w:lang w:val="pl-PL"/>
              </w:rPr>
            </w:pPr>
            <w:r w:rsidRPr="00B25B1B">
              <w:rPr>
                <w:sz w:val="22"/>
                <w:szCs w:val="22"/>
                <w:lang w:val="pl-PL"/>
              </w:rPr>
              <w:t xml:space="preserve">C2 </w:t>
            </w:r>
            <w:r w:rsidR="003231B3" w:rsidRPr="00B25B1B">
              <w:rPr>
                <w:sz w:val="22"/>
                <w:szCs w:val="22"/>
                <w:lang w:val="pl-PL"/>
              </w:rPr>
              <w:t>Przekazanie</w:t>
            </w:r>
            <w:r w:rsidRPr="00B25B1B">
              <w:rPr>
                <w:sz w:val="22"/>
                <w:szCs w:val="22"/>
                <w:lang w:val="pl-PL"/>
              </w:rPr>
              <w:t xml:space="preserve"> wiedz</w:t>
            </w:r>
            <w:r w:rsidR="003231B3" w:rsidRPr="00B25B1B">
              <w:rPr>
                <w:sz w:val="22"/>
                <w:szCs w:val="22"/>
                <w:lang w:val="pl-PL"/>
              </w:rPr>
              <w:t>y</w:t>
            </w:r>
            <w:r w:rsidRPr="00B25B1B">
              <w:rPr>
                <w:sz w:val="22"/>
                <w:szCs w:val="22"/>
                <w:lang w:val="pl-PL"/>
              </w:rPr>
              <w:t xml:space="preserve"> o </w:t>
            </w:r>
            <w:r w:rsidR="003D2093">
              <w:rPr>
                <w:sz w:val="22"/>
                <w:szCs w:val="22"/>
                <w:lang w:val="pl-PL"/>
              </w:rPr>
              <w:t xml:space="preserve">wzorach karier i </w:t>
            </w:r>
            <w:r w:rsidRPr="00B25B1B">
              <w:rPr>
                <w:sz w:val="22"/>
                <w:szCs w:val="22"/>
                <w:lang w:val="pl-PL"/>
              </w:rPr>
              <w:t>procesach</w:t>
            </w:r>
            <w:r w:rsidR="003D2093">
              <w:rPr>
                <w:sz w:val="22"/>
                <w:szCs w:val="22"/>
                <w:lang w:val="pl-PL"/>
              </w:rPr>
              <w:t xml:space="preserve"> ich rozwoju</w:t>
            </w:r>
          </w:p>
          <w:p w14:paraId="31F92F37" w14:textId="051B8F0C" w:rsidR="00B27BB5" w:rsidRPr="00B27BB5" w:rsidRDefault="00B27BB5" w:rsidP="00B27BB5">
            <w:pPr>
              <w:rPr>
                <w:color w:val="000000" w:themeColor="text1"/>
                <w:sz w:val="22"/>
                <w:szCs w:val="22"/>
                <w:lang w:val="pl-PL"/>
              </w:rPr>
            </w:pPr>
            <w:r w:rsidRPr="00B27BB5">
              <w:rPr>
                <w:color w:val="000000" w:themeColor="text1"/>
                <w:sz w:val="22"/>
                <w:szCs w:val="22"/>
                <w:lang w:val="pl-PL"/>
              </w:rPr>
              <w:t>C3 Zaznajomienie studentów z</w:t>
            </w:r>
            <w:r w:rsidR="00B52820">
              <w:rPr>
                <w:color w:val="000000" w:themeColor="text1"/>
                <w:sz w:val="22"/>
                <w:szCs w:val="22"/>
                <w:lang w:val="pl-PL"/>
              </w:rPr>
              <w:t>e</w:t>
            </w:r>
            <w:r w:rsidRPr="00B27BB5">
              <w:rPr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="00766E34" w:rsidRPr="00B27BB5">
              <w:rPr>
                <w:color w:val="000000" w:themeColor="text1"/>
                <w:sz w:val="22"/>
                <w:szCs w:val="22"/>
                <w:lang w:val="pl-PL"/>
              </w:rPr>
              <w:t>znaczeni</w:t>
            </w:r>
            <w:r w:rsidR="00766E34">
              <w:rPr>
                <w:color w:val="000000" w:themeColor="text1"/>
                <w:sz w:val="22"/>
                <w:szCs w:val="22"/>
                <w:lang w:val="pl-PL"/>
              </w:rPr>
              <w:t>em</w:t>
            </w:r>
            <w:r w:rsidR="00766E34" w:rsidRPr="00B27BB5">
              <w:rPr>
                <w:color w:val="000000" w:themeColor="text1"/>
                <w:sz w:val="22"/>
                <w:szCs w:val="22"/>
                <w:lang w:val="pl-PL"/>
              </w:rPr>
              <w:t xml:space="preserve"> przywództwa </w:t>
            </w:r>
            <w:r w:rsidR="00766E34">
              <w:rPr>
                <w:color w:val="000000" w:themeColor="text1"/>
                <w:sz w:val="22"/>
                <w:szCs w:val="22"/>
                <w:lang w:val="pl-PL"/>
              </w:rPr>
              <w:t xml:space="preserve">w organizacji </w:t>
            </w:r>
            <w:r w:rsidR="00B52820">
              <w:rPr>
                <w:color w:val="000000" w:themeColor="text1"/>
                <w:sz w:val="22"/>
                <w:szCs w:val="22"/>
                <w:lang w:val="pl-PL"/>
              </w:rPr>
              <w:t xml:space="preserve">i </w:t>
            </w:r>
            <w:r w:rsidRPr="00B27BB5">
              <w:rPr>
                <w:color w:val="000000" w:themeColor="text1"/>
                <w:sz w:val="22"/>
                <w:szCs w:val="22"/>
                <w:lang w:val="pl-PL"/>
              </w:rPr>
              <w:t xml:space="preserve">procesami psychologicznymi </w:t>
            </w:r>
            <w:r w:rsidR="00766E34">
              <w:rPr>
                <w:color w:val="000000" w:themeColor="text1"/>
                <w:sz w:val="22"/>
                <w:szCs w:val="22"/>
                <w:lang w:val="pl-PL"/>
              </w:rPr>
              <w:t>w zakresie predyktorów i konsekwencji przywództwa dla organizacji i pracowników</w:t>
            </w:r>
          </w:p>
          <w:p w14:paraId="58E264CB" w14:textId="70292FB3" w:rsidR="0020746F" w:rsidRPr="008104B4" w:rsidRDefault="0020746F" w:rsidP="0020746F">
            <w:pPr>
              <w:rPr>
                <w:sz w:val="12"/>
                <w:szCs w:val="12"/>
                <w:lang w:val="pl-PL"/>
              </w:rPr>
            </w:pPr>
            <w:r w:rsidRPr="00B25B1B">
              <w:rPr>
                <w:sz w:val="22"/>
                <w:szCs w:val="22"/>
                <w:lang w:val="pl-PL"/>
              </w:rPr>
              <w:t>C4</w:t>
            </w:r>
            <w:r w:rsidR="00CF6B7E" w:rsidRPr="00B25B1B">
              <w:rPr>
                <w:sz w:val="22"/>
                <w:szCs w:val="22"/>
                <w:lang w:val="pl-PL"/>
              </w:rPr>
              <w:t xml:space="preserve"> </w:t>
            </w:r>
            <w:r w:rsidRPr="00B25B1B">
              <w:rPr>
                <w:sz w:val="22"/>
                <w:szCs w:val="22"/>
                <w:lang w:val="pl-PL"/>
              </w:rPr>
              <w:t>Rozwija</w:t>
            </w:r>
            <w:r w:rsidR="00FB6A01" w:rsidRPr="00B25B1B">
              <w:rPr>
                <w:sz w:val="22"/>
                <w:szCs w:val="22"/>
                <w:lang w:val="pl-PL"/>
              </w:rPr>
              <w:t>nie</w:t>
            </w:r>
            <w:r w:rsidRPr="00B25B1B">
              <w:rPr>
                <w:sz w:val="22"/>
                <w:szCs w:val="22"/>
                <w:lang w:val="pl-PL"/>
              </w:rPr>
              <w:t xml:space="preserve"> umiejętności związan</w:t>
            </w:r>
            <w:r w:rsidR="00FB6A01" w:rsidRPr="00B25B1B">
              <w:rPr>
                <w:sz w:val="22"/>
                <w:szCs w:val="22"/>
                <w:lang w:val="pl-PL"/>
              </w:rPr>
              <w:t>ych</w:t>
            </w:r>
            <w:r w:rsidRPr="00B25B1B">
              <w:rPr>
                <w:sz w:val="22"/>
                <w:szCs w:val="22"/>
                <w:lang w:val="pl-PL"/>
              </w:rPr>
              <w:t xml:space="preserve"> z </w:t>
            </w:r>
            <w:r w:rsidR="00FB6A01" w:rsidRPr="00B25B1B">
              <w:rPr>
                <w:sz w:val="22"/>
                <w:szCs w:val="22"/>
                <w:lang w:val="pl-PL"/>
              </w:rPr>
              <w:t>poszukiwaniem</w:t>
            </w:r>
            <w:r w:rsidRPr="00B25B1B">
              <w:rPr>
                <w:sz w:val="22"/>
                <w:szCs w:val="22"/>
                <w:lang w:val="pl-PL"/>
              </w:rPr>
              <w:t xml:space="preserve"> </w:t>
            </w:r>
            <w:r w:rsidR="00FB6A01" w:rsidRPr="00B25B1B">
              <w:rPr>
                <w:sz w:val="22"/>
                <w:szCs w:val="22"/>
                <w:lang w:val="pl-PL"/>
              </w:rPr>
              <w:t>i analizowaniem wiedzy</w:t>
            </w:r>
            <w:r w:rsidRPr="00B25B1B">
              <w:rPr>
                <w:sz w:val="22"/>
                <w:szCs w:val="22"/>
                <w:lang w:val="pl-PL"/>
              </w:rPr>
              <w:t xml:space="preserve"> teoretyczn</w:t>
            </w:r>
            <w:r w:rsidR="00FB6A01" w:rsidRPr="00B25B1B">
              <w:rPr>
                <w:sz w:val="22"/>
                <w:szCs w:val="22"/>
                <w:lang w:val="pl-PL"/>
              </w:rPr>
              <w:t>ej</w:t>
            </w:r>
            <w:r w:rsidRPr="00B25B1B">
              <w:rPr>
                <w:sz w:val="22"/>
                <w:szCs w:val="22"/>
                <w:lang w:val="pl-PL"/>
              </w:rPr>
              <w:t xml:space="preserve"> i </w:t>
            </w:r>
            <w:r w:rsidR="00FB6A01" w:rsidRPr="00B25B1B">
              <w:rPr>
                <w:sz w:val="22"/>
                <w:szCs w:val="22"/>
                <w:lang w:val="pl-PL"/>
              </w:rPr>
              <w:t>badań empirycznych</w:t>
            </w:r>
            <w:r w:rsidRPr="00B25B1B">
              <w:rPr>
                <w:sz w:val="22"/>
                <w:szCs w:val="22"/>
                <w:lang w:val="pl-PL"/>
              </w:rPr>
              <w:t>, rozumieniem wyników badań naukowych</w:t>
            </w:r>
            <w:r w:rsidR="00FB6A01" w:rsidRPr="00B25B1B">
              <w:rPr>
                <w:sz w:val="22"/>
                <w:szCs w:val="22"/>
                <w:lang w:val="pl-PL"/>
              </w:rPr>
              <w:t xml:space="preserve"> i</w:t>
            </w:r>
            <w:r w:rsidRPr="00B25B1B">
              <w:rPr>
                <w:sz w:val="22"/>
                <w:szCs w:val="22"/>
                <w:lang w:val="pl-PL"/>
              </w:rPr>
              <w:t xml:space="preserve"> skutecznym komunikowaniem wyników badań naukowych</w:t>
            </w:r>
          </w:p>
        </w:tc>
      </w:tr>
    </w:tbl>
    <w:p w14:paraId="4E96E31E" w14:textId="77777777" w:rsidR="005C16CA" w:rsidRPr="008104B4" w:rsidRDefault="005C16CA">
      <w:pPr>
        <w:rPr>
          <w:sz w:val="12"/>
          <w:szCs w:val="12"/>
          <w:lang w:val="pl-PL"/>
        </w:rPr>
      </w:pPr>
    </w:p>
    <w:p w14:paraId="0D93DECD" w14:textId="77777777" w:rsidR="005C16CA" w:rsidRPr="008104B4" w:rsidRDefault="005C16CA">
      <w:pPr>
        <w:rPr>
          <w:sz w:val="12"/>
          <w:szCs w:val="12"/>
          <w:lang w:val="pl-PL"/>
        </w:rPr>
      </w:pPr>
    </w:p>
    <w:p w14:paraId="7CD71D56" w14:textId="77777777" w:rsidR="005C16CA" w:rsidRPr="008104B4" w:rsidRDefault="005C16CA">
      <w:pPr>
        <w:rPr>
          <w:sz w:val="12"/>
          <w:szCs w:val="12"/>
          <w:lang w:val="pl-PL"/>
        </w:rPr>
      </w:pPr>
    </w:p>
    <w:p w14:paraId="638D554A" w14:textId="77777777" w:rsidR="005C16CA" w:rsidRPr="008104B4" w:rsidRDefault="005C16CA">
      <w:pPr>
        <w:rPr>
          <w:sz w:val="12"/>
          <w:szCs w:val="12"/>
          <w:lang w:val="pl-PL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104B4" w:rsidRPr="00CF7D5A" w14:paraId="7221FB4C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DEB33" w14:textId="77777777" w:rsidR="00D552A5" w:rsidRPr="008104B4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8104B4">
              <w:t xml:space="preserve">PRZEDMIOTOWE </w:t>
            </w:r>
            <w:r w:rsidR="00D552A5" w:rsidRPr="008104B4">
              <w:t xml:space="preserve">EFEKTY </w:t>
            </w:r>
            <w:r w:rsidR="00AB33CE" w:rsidRPr="008104B4">
              <w:t>UCZ</w:t>
            </w:r>
            <w:r w:rsidR="00D552A5" w:rsidRPr="008104B4">
              <w:t>ENIA</w:t>
            </w:r>
            <w:r w:rsidR="00252DBF" w:rsidRPr="008104B4">
              <w:t xml:space="preserve"> </w:t>
            </w:r>
            <w:r w:rsidR="00AB33CE" w:rsidRPr="008104B4">
              <w:t>SIĘ</w:t>
            </w:r>
          </w:p>
          <w:p w14:paraId="19004805" w14:textId="77777777" w:rsidR="00ED4053" w:rsidRPr="008104B4" w:rsidRDefault="00ED4053" w:rsidP="00ED4053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8104B4">
              <w:rPr>
                <w:sz w:val="22"/>
                <w:szCs w:val="22"/>
              </w:rPr>
              <w:t>Z zakresu wiedzy:</w:t>
            </w:r>
          </w:p>
          <w:p w14:paraId="3AD7ABED" w14:textId="5DD87BFC" w:rsidR="00ED4053" w:rsidRPr="008104B4" w:rsidRDefault="008104B4" w:rsidP="00ED4053">
            <w:pPr>
              <w:tabs>
                <w:tab w:val="left" w:pos="719"/>
              </w:tabs>
              <w:rPr>
                <w:sz w:val="22"/>
                <w:szCs w:val="22"/>
                <w:lang w:val="pl-PL"/>
              </w:rPr>
            </w:pPr>
            <w:r w:rsidRPr="008104B4">
              <w:rPr>
                <w:sz w:val="22"/>
                <w:szCs w:val="22"/>
                <w:lang w:val="pl-PL"/>
              </w:rPr>
              <w:t>PEU</w:t>
            </w:r>
            <w:r w:rsidR="00ED4053" w:rsidRPr="008104B4">
              <w:rPr>
                <w:sz w:val="22"/>
                <w:szCs w:val="22"/>
                <w:lang w:val="pl-PL"/>
              </w:rPr>
              <w:t xml:space="preserve">_W01 </w:t>
            </w:r>
            <w:r w:rsidR="00FB6A01" w:rsidRPr="000E3100">
              <w:rPr>
                <w:sz w:val="22"/>
                <w:szCs w:val="22"/>
                <w:lang w:val="pl-PL"/>
              </w:rPr>
              <w:t xml:space="preserve">Ma wiedzę na temat </w:t>
            </w:r>
            <w:r w:rsidR="000E3100">
              <w:rPr>
                <w:sz w:val="22"/>
                <w:szCs w:val="22"/>
                <w:lang w:val="pl-PL"/>
              </w:rPr>
              <w:t>p</w:t>
            </w:r>
            <w:r w:rsidR="000E3100" w:rsidRPr="000E3100">
              <w:rPr>
                <w:sz w:val="22"/>
                <w:szCs w:val="22"/>
                <w:lang w:val="pl-PL"/>
              </w:rPr>
              <w:t>sychologiczn</w:t>
            </w:r>
            <w:r w:rsidR="000E3100">
              <w:rPr>
                <w:sz w:val="22"/>
                <w:szCs w:val="22"/>
                <w:lang w:val="pl-PL"/>
              </w:rPr>
              <w:t>ych</w:t>
            </w:r>
            <w:r w:rsidR="000E3100" w:rsidRPr="000E3100">
              <w:rPr>
                <w:sz w:val="22"/>
                <w:szCs w:val="22"/>
                <w:lang w:val="pl-PL"/>
              </w:rPr>
              <w:t xml:space="preserve"> uwarunkowa</w:t>
            </w:r>
            <w:r w:rsidR="000E3100">
              <w:rPr>
                <w:sz w:val="22"/>
                <w:szCs w:val="22"/>
                <w:lang w:val="pl-PL"/>
              </w:rPr>
              <w:t>ń</w:t>
            </w:r>
            <w:r w:rsidR="000E3100" w:rsidRPr="000E3100">
              <w:rPr>
                <w:sz w:val="22"/>
                <w:szCs w:val="22"/>
                <w:lang w:val="pl-PL"/>
              </w:rPr>
              <w:t xml:space="preserve"> funkcjonowania człowieka w organizacji</w:t>
            </w:r>
            <w:r w:rsidR="000E3100">
              <w:rPr>
                <w:sz w:val="22"/>
                <w:szCs w:val="22"/>
                <w:lang w:val="pl-PL"/>
              </w:rPr>
              <w:t>. Rozumie rolę</w:t>
            </w:r>
            <w:r w:rsidR="000E3100" w:rsidRPr="000E3100">
              <w:rPr>
                <w:sz w:val="22"/>
                <w:szCs w:val="22"/>
                <w:lang w:val="pl-PL"/>
              </w:rPr>
              <w:t xml:space="preserve"> </w:t>
            </w:r>
            <w:r w:rsidR="00B25B1B" w:rsidRPr="000E3100">
              <w:rPr>
                <w:sz w:val="22"/>
                <w:szCs w:val="22"/>
                <w:lang w:val="pl-PL"/>
              </w:rPr>
              <w:t>wzajemnego oddziaływania</w:t>
            </w:r>
            <w:r w:rsidR="00FB6A01" w:rsidRPr="000E3100">
              <w:rPr>
                <w:sz w:val="22"/>
                <w:szCs w:val="22"/>
                <w:lang w:val="pl-PL"/>
              </w:rPr>
              <w:t xml:space="preserve"> </w:t>
            </w:r>
            <w:r w:rsidR="00B25B1B" w:rsidRPr="000E3100">
              <w:rPr>
                <w:sz w:val="22"/>
                <w:szCs w:val="22"/>
                <w:lang w:val="pl-PL"/>
              </w:rPr>
              <w:t>jednostek</w:t>
            </w:r>
            <w:r w:rsidR="00FB6A01" w:rsidRPr="000E3100">
              <w:rPr>
                <w:sz w:val="22"/>
                <w:szCs w:val="22"/>
                <w:lang w:val="pl-PL"/>
              </w:rPr>
              <w:t xml:space="preserve"> i grup</w:t>
            </w:r>
            <w:r w:rsidR="000E3100">
              <w:rPr>
                <w:sz w:val="22"/>
                <w:szCs w:val="22"/>
                <w:lang w:val="pl-PL"/>
              </w:rPr>
              <w:t xml:space="preserve"> w określonym</w:t>
            </w:r>
            <w:r w:rsidR="00FB6A01" w:rsidRPr="000E3100">
              <w:rPr>
                <w:sz w:val="22"/>
                <w:szCs w:val="22"/>
                <w:lang w:val="pl-PL"/>
              </w:rPr>
              <w:t xml:space="preserve"> konte</w:t>
            </w:r>
            <w:r w:rsidR="000E3100">
              <w:rPr>
                <w:sz w:val="22"/>
                <w:szCs w:val="22"/>
                <w:lang w:val="pl-PL"/>
              </w:rPr>
              <w:t>kście</w:t>
            </w:r>
            <w:r w:rsidR="00FB6A01" w:rsidRPr="000E3100">
              <w:rPr>
                <w:sz w:val="22"/>
                <w:szCs w:val="22"/>
                <w:lang w:val="pl-PL"/>
              </w:rPr>
              <w:t xml:space="preserve"> organizacyjn</w:t>
            </w:r>
            <w:r w:rsidR="000E3100">
              <w:rPr>
                <w:sz w:val="22"/>
                <w:szCs w:val="22"/>
                <w:lang w:val="pl-PL"/>
              </w:rPr>
              <w:t>ym</w:t>
            </w:r>
            <w:r w:rsidR="00B25B1B" w:rsidRPr="000E3100">
              <w:rPr>
                <w:sz w:val="22"/>
                <w:szCs w:val="22"/>
                <w:lang w:val="pl-PL"/>
              </w:rPr>
              <w:t>.</w:t>
            </w:r>
            <w:r w:rsidR="00B25B1B">
              <w:rPr>
                <w:sz w:val="22"/>
                <w:szCs w:val="22"/>
                <w:lang w:val="pl-PL"/>
              </w:rPr>
              <w:t xml:space="preserve"> </w:t>
            </w:r>
            <w:r w:rsidR="00FB6A01" w:rsidRPr="008104B4">
              <w:rPr>
                <w:sz w:val="22"/>
                <w:szCs w:val="22"/>
                <w:lang w:val="pl-PL"/>
              </w:rPr>
              <w:t xml:space="preserve"> </w:t>
            </w:r>
          </w:p>
          <w:p w14:paraId="2BC8AD7D" w14:textId="77777777" w:rsidR="00ED4053" w:rsidRPr="008104B4" w:rsidRDefault="00ED4053" w:rsidP="00ED4053">
            <w:pPr>
              <w:tabs>
                <w:tab w:val="left" w:pos="719"/>
              </w:tabs>
              <w:rPr>
                <w:sz w:val="22"/>
                <w:szCs w:val="22"/>
                <w:lang w:val="pl-PL"/>
              </w:rPr>
            </w:pPr>
            <w:r w:rsidRPr="008104B4">
              <w:rPr>
                <w:sz w:val="22"/>
                <w:szCs w:val="22"/>
                <w:lang w:val="pl-PL"/>
              </w:rPr>
              <w:t>Z zakresu umiejętności:</w:t>
            </w:r>
          </w:p>
          <w:p w14:paraId="4CB46927" w14:textId="4017E673" w:rsidR="00ED4053" w:rsidRPr="008104B4" w:rsidRDefault="008104B4" w:rsidP="00ED4053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  <w:lang w:val="pl-PL"/>
              </w:rPr>
            </w:pPr>
            <w:r w:rsidRPr="008104B4">
              <w:rPr>
                <w:sz w:val="22"/>
                <w:szCs w:val="22"/>
                <w:lang w:val="pl-PL"/>
              </w:rPr>
              <w:t>PEU</w:t>
            </w:r>
            <w:r w:rsidR="00ED4053" w:rsidRPr="008104B4">
              <w:rPr>
                <w:sz w:val="22"/>
                <w:szCs w:val="22"/>
                <w:lang w:val="pl-PL"/>
              </w:rPr>
              <w:t xml:space="preserve">_U01 </w:t>
            </w:r>
            <w:r w:rsidR="00B25B1B" w:rsidRPr="00B25B1B">
              <w:rPr>
                <w:sz w:val="22"/>
                <w:szCs w:val="22"/>
                <w:lang w:val="pl-PL"/>
              </w:rPr>
              <w:t xml:space="preserve">Identyfikuje psychologiczne czynniki wpływające na motywację, satysfakcję i zaangażowanie pracowników </w:t>
            </w:r>
            <w:r w:rsidR="000E3100">
              <w:rPr>
                <w:sz w:val="22"/>
                <w:szCs w:val="22"/>
                <w:lang w:val="pl-PL"/>
              </w:rPr>
              <w:t>w</w:t>
            </w:r>
            <w:r w:rsidR="00B25B1B" w:rsidRPr="00B25B1B">
              <w:rPr>
                <w:sz w:val="22"/>
                <w:szCs w:val="22"/>
                <w:lang w:val="pl-PL"/>
              </w:rPr>
              <w:t xml:space="preserve"> pracy.</w:t>
            </w:r>
          </w:p>
          <w:p w14:paraId="1D41C200" w14:textId="619E0A1C" w:rsidR="00FB6A01" w:rsidRPr="008104B4" w:rsidRDefault="008104B4" w:rsidP="00ED4053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  <w:lang w:val="pl-PL"/>
              </w:rPr>
            </w:pPr>
            <w:r w:rsidRPr="008104B4">
              <w:rPr>
                <w:sz w:val="22"/>
                <w:szCs w:val="22"/>
                <w:lang w:val="pl-PL"/>
              </w:rPr>
              <w:t>PEU</w:t>
            </w:r>
            <w:r w:rsidR="00ED4053" w:rsidRPr="008104B4">
              <w:rPr>
                <w:sz w:val="22"/>
                <w:szCs w:val="22"/>
                <w:lang w:val="pl-PL"/>
              </w:rPr>
              <w:t xml:space="preserve">_U02 </w:t>
            </w:r>
            <w:r w:rsidR="000E3100" w:rsidRPr="000E3100">
              <w:rPr>
                <w:sz w:val="22"/>
                <w:szCs w:val="22"/>
                <w:lang w:val="pl-PL"/>
              </w:rPr>
              <w:t xml:space="preserve">Identyfikuje psychologiczne czynniki przyczyniające się do efektywnego </w:t>
            </w:r>
            <w:r w:rsidR="000E3100">
              <w:rPr>
                <w:sz w:val="22"/>
                <w:szCs w:val="22"/>
                <w:lang w:val="pl-PL"/>
              </w:rPr>
              <w:t>kierowania</w:t>
            </w:r>
            <w:r w:rsidR="000E3100" w:rsidRPr="000E3100">
              <w:rPr>
                <w:sz w:val="22"/>
                <w:szCs w:val="22"/>
                <w:lang w:val="pl-PL"/>
              </w:rPr>
              <w:t xml:space="preserve"> ludźmi w zadaniach projektowych i skutecznego przywództwa organizacyjnego.</w:t>
            </w:r>
          </w:p>
          <w:p w14:paraId="7BF03C8E" w14:textId="655587A5" w:rsidR="00ED4053" w:rsidRPr="008104B4" w:rsidRDefault="00ED4053" w:rsidP="00ED4053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  <w:lang w:val="pl-PL"/>
              </w:rPr>
            </w:pPr>
            <w:r w:rsidRPr="008104B4">
              <w:rPr>
                <w:sz w:val="22"/>
                <w:szCs w:val="22"/>
                <w:lang w:val="pl-PL"/>
              </w:rPr>
              <w:t>Z zakresu kompetencji społecznych:</w:t>
            </w:r>
          </w:p>
          <w:p w14:paraId="6DFFBEE0" w14:textId="60E52F33" w:rsidR="00874AAA" w:rsidRPr="008104B4" w:rsidRDefault="008104B4" w:rsidP="00ED4053">
            <w:pPr>
              <w:ind w:left="1207" w:hanging="1207"/>
              <w:rPr>
                <w:sz w:val="22"/>
                <w:szCs w:val="22"/>
                <w:lang w:val="pl-PL"/>
              </w:rPr>
            </w:pPr>
            <w:r w:rsidRPr="008104B4">
              <w:rPr>
                <w:sz w:val="22"/>
                <w:szCs w:val="22"/>
                <w:lang w:val="pl-PL"/>
              </w:rPr>
              <w:t>PEU</w:t>
            </w:r>
            <w:r w:rsidR="00ED4053" w:rsidRPr="008104B4">
              <w:rPr>
                <w:sz w:val="22"/>
                <w:szCs w:val="22"/>
                <w:lang w:val="pl-PL"/>
              </w:rPr>
              <w:t xml:space="preserve">_K01 </w:t>
            </w:r>
            <w:r w:rsidR="000E3100" w:rsidRPr="008104B4">
              <w:rPr>
                <w:sz w:val="22"/>
                <w:szCs w:val="22"/>
                <w:lang w:val="pl-PL" w:eastAsia="pl-PL"/>
              </w:rPr>
              <w:t>Efektywnie i empatycznie komunikuje się z innymi, szanując odmienne perspektywy i światopogląd</w:t>
            </w:r>
            <w:r w:rsidR="000E3100">
              <w:rPr>
                <w:sz w:val="22"/>
                <w:szCs w:val="22"/>
                <w:lang w:val="pl-PL" w:eastAsia="pl-PL"/>
              </w:rPr>
              <w:t>.</w:t>
            </w:r>
            <w:r w:rsidR="000E3100" w:rsidRPr="008104B4">
              <w:rPr>
                <w:sz w:val="22"/>
                <w:szCs w:val="22"/>
                <w:lang w:val="pl-PL"/>
              </w:rPr>
              <w:t xml:space="preserve"> </w:t>
            </w:r>
          </w:p>
          <w:p w14:paraId="6F74E27E" w14:textId="0442D809" w:rsidR="0020746F" w:rsidRPr="008104B4" w:rsidRDefault="008104B4" w:rsidP="00ED4053">
            <w:pPr>
              <w:ind w:left="1207" w:hanging="1207"/>
              <w:rPr>
                <w:lang w:val="pl-PL"/>
              </w:rPr>
            </w:pPr>
            <w:r w:rsidRPr="008104B4">
              <w:rPr>
                <w:sz w:val="22"/>
                <w:szCs w:val="22"/>
                <w:lang w:val="pl-PL"/>
              </w:rPr>
              <w:t>PEU</w:t>
            </w:r>
            <w:r w:rsidR="0020746F" w:rsidRPr="008104B4">
              <w:rPr>
                <w:sz w:val="22"/>
                <w:szCs w:val="22"/>
                <w:lang w:val="pl-PL"/>
              </w:rPr>
              <w:t xml:space="preserve">_K02 </w:t>
            </w:r>
            <w:r w:rsidR="000E3100" w:rsidRPr="008104B4">
              <w:rPr>
                <w:sz w:val="22"/>
                <w:szCs w:val="22"/>
                <w:lang w:val="pl-PL"/>
              </w:rPr>
              <w:t>Potrafi komunikować własne poglądy i argumentować w ich obronie. Jest przygotowany do przekonywania i negocjowania dla osiągnięcia wspólnych celów.</w:t>
            </w:r>
          </w:p>
        </w:tc>
      </w:tr>
    </w:tbl>
    <w:p w14:paraId="1CB298CF" w14:textId="77777777" w:rsidR="00480AC6" w:rsidRPr="008104B4" w:rsidRDefault="00480AC6" w:rsidP="00C44F4D">
      <w:pPr>
        <w:rPr>
          <w:sz w:val="20"/>
          <w:szCs w:val="20"/>
          <w:vertAlign w:val="superscript"/>
          <w:lang w:val="pl-PL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104B4" w:rsidRPr="003D5C8B" w14:paraId="298BED8E" w14:textId="77777777" w:rsidTr="00D7536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5160F" w14:textId="77777777" w:rsidR="00F6339F" w:rsidRPr="003D5C8B" w:rsidRDefault="00F6339F" w:rsidP="00D75365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3D5C8B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8104B4" w:rsidRPr="003D5C8B" w14:paraId="1881777B" w14:textId="77777777" w:rsidTr="00D7536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52B97" w14:textId="77777777" w:rsidR="00F6339F" w:rsidRPr="003D5C8B" w:rsidRDefault="00F6339F" w:rsidP="00F6339F">
            <w:pPr>
              <w:pStyle w:val="Nagwek3"/>
              <w:suppressAutoHyphens/>
              <w:snapToGrid w:val="0"/>
              <w:spacing w:before="60" w:after="20"/>
              <w:rPr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629E1" w14:textId="77777777" w:rsidR="00F6339F" w:rsidRPr="003D5C8B" w:rsidRDefault="00F6339F" w:rsidP="00F6339F">
            <w:pPr>
              <w:pStyle w:val="Nagwek5"/>
              <w:suppressAutoHyphens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 xml:space="preserve">Liczba godzin </w:t>
            </w:r>
          </w:p>
        </w:tc>
      </w:tr>
      <w:tr w:rsidR="008104B4" w:rsidRPr="003D5C8B" w14:paraId="04C5C1F5" w14:textId="77777777" w:rsidTr="00D7536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15BE3" w14:textId="77777777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EE1C4" w14:textId="77CA1164" w:rsidR="00F6339F" w:rsidRPr="003D5C8B" w:rsidRDefault="00981E3D" w:rsidP="00D75365">
            <w:pPr>
              <w:snapToGrid w:val="0"/>
              <w:spacing w:before="20" w:after="20"/>
              <w:rPr>
                <w:bCs/>
                <w:sz w:val="22"/>
                <w:szCs w:val="22"/>
                <w:lang w:val="pl-PL"/>
              </w:rPr>
            </w:pPr>
            <w:r w:rsidRPr="003D5C8B">
              <w:rPr>
                <w:sz w:val="22"/>
                <w:szCs w:val="22"/>
                <w:lang w:val="pl-PL"/>
              </w:rPr>
              <w:t>Znaczenie psychologii w biznesie. Wprowadzenie do problematyki.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7EEEC" w14:textId="77777777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1</w:t>
            </w:r>
          </w:p>
        </w:tc>
      </w:tr>
      <w:tr w:rsidR="008104B4" w:rsidRPr="003D5C8B" w14:paraId="784DE33A" w14:textId="77777777" w:rsidTr="00D7536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F44D6" w14:textId="0A09DB4D" w:rsidR="00981E3D" w:rsidRPr="003D5C8B" w:rsidRDefault="00981E3D" w:rsidP="00D7536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08E33" w14:textId="082B4FCB" w:rsidR="00981E3D" w:rsidRPr="003D5C8B" w:rsidRDefault="00981E3D" w:rsidP="00D75365">
            <w:pPr>
              <w:snapToGrid w:val="0"/>
              <w:spacing w:before="20" w:after="20"/>
              <w:rPr>
                <w:sz w:val="22"/>
                <w:szCs w:val="22"/>
                <w:lang w:val="pl-PL"/>
              </w:rPr>
            </w:pPr>
            <w:r w:rsidRPr="003D5C8B">
              <w:rPr>
                <w:sz w:val="22"/>
                <w:szCs w:val="22"/>
                <w:lang w:val="pl-PL"/>
              </w:rPr>
              <w:t xml:space="preserve">Psychologiczne uwarunkowania funkcjonowania człowieka w organizacji: osobowość i </w:t>
            </w:r>
            <w:r w:rsidR="002A3715" w:rsidRPr="003D5C8B">
              <w:rPr>
                <w:sz w:val="22"/>
                <w:szCs w:val="22"/>
                <w:lang w:val="pl-PL"/>
              </w:rPr>
              <w:t>temperament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C06CF" w14:textId="0069AD43" w:rsidR="00981E3D" w:rsidRPr="003D5C8B" w:rsidRDefault="00735FA9" w:rsidP="00D75365">
            <w:pPr>
              <w:snapToGrid w:val="0"/>
              <w:spacing w:before="20" w:after="20"/>
              <w:jc w:val="center"/>
              <w:rPr>
                <w:sz w:val="22"/>
                <w:szCs w:val="22"/>
                <w:lang w:val="pl-PL"/>
              </w:rPr>
            </w:pPr>
            <w:r w:rsidRPr="003D5C8B">
              <w:rPr>
                <w:sz w:val="22"/>
                <w:szCs w:val="22"/>
                <w:lang w:val="pl-PL"/>
              </w:rPr>
              <w:t>2</w:t>
            </w:r>
          </w:p>
        </w:tc>
      </w:tr>
      <w:tr w:rsidR="008104B4" w:rsidRPr="003D5C8B" w14:paraId="72F2E56F" w14:textId="77777777" w:rsidTr="00D7536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20ACE" w14:textId="66C3F4FF" w:rsidR="002A3715" w:rsidRPr="003D5C8B" w:rsidRDefault="002A3715" w:rsidP="00D7536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57A4B" w14:textId="18003DFC" w:rsidR="002A3715" w:rsidRPr="003D5C8B" w:rsidRDefault="002A3715" w:rsidP="00D75365">
            <w:pPr>
              <w:snapToGrid w:val="0"/>
              <w:spacing w:before="20" w:after="20"/>
              <w:rPr>
                <w:sz w:val="22"/>
                <w:szCs w:val="22"/>
                <w:lang w:val="pl-PL"/>
              </w:rPr>
            </w:pPr>
            <w:r w:rsidRPr="003D5C8B">
              <w:rPr>
                <w:sz w:val="22"/>
                <w:szCs w:val="22"/>
                <w:lang w:val="pl-PL"/>
              </w:rPr>
              <w:t>Psychologiczne uwarunkowania funkcjonowania człowieka w organizacji: zdolności poznawcze i inteligencja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17A05" w14:textId="71288C9F" w:rsidR="002A3715" w:rsidRPr="003D5C8B" w:rsidRDefault="00735FA9" w:rsidP="00D75365">
            <w:pPr>
              <w:snapToGrid w:val="0"/>
              <w:spacing w:before="20" w:after="20"/>
              <w:jc w:val="center"/>
              <w:rPr>
                <w:sz w:val="22"/>
                <w:szCs w:val="22"/>
                <w:lang w:val="pl-PL"/>
              </w:rPr>
            </w:pPr>
            <w:r w:rsidRPr="003D5C8B">
              <w:rPr>
                <w:sz w:val="22"/>
                <w:szCs w:val="22"/>
                <w:lang w:val="pl-PL"/>
              </w:rPr>
              <w:t>2</w:t>
            </w:r>
          </w:p>
        </w:tc>
      </w:tr>
      <w:tr w:rsidR="008104B4" w:rsidRPr="003D5C8B" w14:paraId="5D51FD13" w14:textId="77777777" w:rsidTr="00D7536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E8EE6" w14:textId="05BB3006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Wy</w:t>
            </w:r>
            <w:r w:rsidR="002A3715" w:rsidRPr="003D5C8B">
              <w:rPr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CDE8E" w14:textId="73D4003D" w:rsidR="00F6339F" w:rsidRPr="003D5C8B" w:rsidRDefault="002A3715" w:rsidP="00D75365">
            <w:pPr>
              <w:snapToGrid w:val="0"/>
              <w:spacing w:before="20" w:after="20"/>
              <w:rPr>
                <w:bCs/>
                <w:sz w:val="22"/>
                <w:szCs w:val="22"/>
                <w:lang w:val="pl-PL"/>
              </w:rPr>
            </w:pPr>
            <w:r w:rsidRPr="003D5C8B">
              <w:rPr>
                <w:sz w:val="22"/>
                <w:szCs w:val="22"/>
                <w:lang w:val="pl-PL"/>
              </w:rPr>
              <w:t xml:space="preserve">Mechanizmy motywacji do pracy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2AE9F" w14:textId="77777777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2</w:t>
            </w:r>
          </w:p>
        </w:tc>
      </w:tr>
      <w:tr w:rsidR="008104B4" w:rsidRPr="003D5C8B" w14:paraId="40A01EE2" w14:textId="77777777" w:rsidTr="00D7536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6B0A6" w14:textId="2925B491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Wy</w:t>
            </w:r>
            <w:r w:rsidR="002A3715" w:rsidRPr="003D5C8B">
              <w:rPr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3959D" w14:textId="5A3F1383" w:rsidR="00F6339F" w:rsidRPr="003D5C8B" w:rsidRDefault="00DC37F1" w:rsidP="00D75365">
            <w:pPr>
              <w:snapToGrid w:val="0"/>
              <w:spacing w:before="20" w:after="20"/>
              <w:rPr>
                <w:bCs/>
                <w:sz w:val="22"/>
                <w:szCs w:val="22"/>
                <w:lang w:val="pl-PL"/>
              </w:rPr>
            </w:pPr>
            <w:r w:rsidRPr="003D5C8B">
              <w:rPr>
                <w:sz w:val="22"/>
                <w:szCs w:val="22"/>
                <w:lang w:val="pl-PL"/>
              </w:rPr>
              <w:t>Psychologiczne aspekty przywiązania do organizacji,</w:t>
            </w:r>
            <w:r w:rsidR="009639B1" w:rsidRPr="003D5C8B">
              <w:rPr>
                <w:sz w:val="22"/>
                <w:szCs w:val="22"/>
                <w:lang w:val="pl-PL"/>
              </w:rPr>
              <w:t xml:space="preserve"> zaangażowani</w:t>
            </w:r>
            <w:r w:rsidR="00F078C4" w:rsidRPr="003D5C8B">
              <w:rPr>
                <w:sz w:val="22"/>
                <w:szCs w:val="22"/>
                <w:lang w:val="pl-PL"/>
              </w:rPr>
              <w:t>a</w:t>
            </w:r>
            <w:r w:rsidRPr="003D5C8B">
              <w:rPr>
                <w:sz w:val="22"/>
                <w:szCs w:val="22"/>
                <w:lang w:val="pl-PL"/>
              </w:rPr>
              <w:t xml:space="preserve"> pracowników</w:t>
            </w:r>
            <w:r w:rsidR="00766E34" w:rsidRPr="003D5C8B">
              <w:rPr>
                <w:sz w:val="22"/>
                <w:szCs w:val="22"/>
                <w:lang w:val="pl-PL"/>
              </w:rPr>
              <w:t xml:space="preserve"> i</w:t>
            </w:r>
            <w:r w:rsidR="009639B1" w:rsidRPr="003D5C8B">
              <w:rPr>
                <w:sz w:val="22"/>
                <w:szCs w:val="22"/>
                <w:lang w:val="pl-PL"/>
              </w:rPr>
              <w:t xml:space="preserve"> satysfakcj</w:t>
            </w:r>
            <w:r w:rsidR="00F078C4" w:rsidRPr="003D5C8B">
              <w:rPr>
                <w:sz w:val="22"/>
                <w:szCs w:val="22"/>
                <w:lang w:val="pl-PL"/>
              </w:rPr>
              <w:t>i</w:t>
            </w:r>
            <w:r w:rsidR="009639B1" w:rsidRPr="003D5C8B">
              <w:rPr>
                <w:sz w:val="22"/>
                <w:szCs w:val="22"/>
                <w:lang w:val="pl-PL"/>
              </w:rPr>
              <w:t xml:space="preserve"> z pracy</w:t>
            </w:r>
            <w:r w:rsidR="002A3715" w:rsidRPr="003D5C8B">
              <w:rPr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F828C" w14:textId="77777777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2</w:t>
            </w:r>
          </w:p>
        </w:tc>
      </w:tr>
      <w:tr w:rsidR="008104B4" w:rsidRPr="003D5C8B" w14:paraId="58800B89" w14:textId="77777777" w:rsidTr="00D7536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D9EC3" w14:textId="49F48AD0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Wy</w:t>
            </w:r>
            <w:r w:rsidR="00F078C4" w:rsidRPr="003D5C8B">
              <w:rPr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096CD" w14:textId="29B011D5" w:rsidR="00F6339F" w:rsidRPr="003D5C8B" w:rsidRDefault="00F078C4" w:rsidP="00D75365">
            <w:pPr>
              <w:snapToGrid w:val="0"/>
              <w:spacing w:before="20" w:after="20"/>
              <w:rPr>
                <w:bCs/>
                <w:sz w:val="22"/>
                <w:szCs w:val="22"/>
                <w:lang w:val="pl-PL"/>
              </w:rPr>
            </w:pPr>
            <w:r w:rsidRPr="003D5C8B">
              <w:rPr>
                <w:sz w:val="22"/>
                <w:szCs w:val="22"/>
                <w:lang w:val="pl-PL"/>
              </w:rPr>
              <w:t xml:space="preserve">Dysfunkcjonalne charakterystyki </w:t>
            </w:r>
            <w:r w:rsidR="00735FA9" w:rsidRPr="003D5C8B">
              <w:rPr>
                <w:sz w:val="22"/>
                <w:szCs w:val="22"/>
                <w:lang w:val="pl-PL"/>
              </w:rPr>
              <w:t xml:space="preserve">i zachowania </w:t>
            </w:r>
            <w:r w:rsidRPr="003D5C8B">
              <w:rPr>
                <w:sz w:val="22"/>
                <w:szCs w:val="22"/>
                <w:lang w:val="pl-PL"/>
              </w:rPr>
              <w:t>pracowników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608E4" w14:textId="77777777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2</w:t>
            </w:r>
          </w:p>
        </w:tc>
      </w:tr>
      <w:tr w:rsidR="008104B4" w:rsidRPr="003D5C8B" w14:paraId="7A043F87" w14:textId="77777777" w:rsidTr="00D7536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77896" w14:textId="15F9523A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Wy</w:t>
            </w:r>
            <w:r w:rsidR="00F078C4" w:rsidRPr="003D5C8B">
              <w:rPr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9E8F6" w14:textId="09C2CA7C" w:rsidR="00F6339F" w:rsidRPr="003D5C8B" w:rsidRDefault="00735FA9" w:rsidP="00D75365">
            <w:pPr>
              <w:snapToGrid w:val="0"/>
              <w:spacing w:before="20" w:after="20"/>
              <w:rPr>
                <w:bCs/>
                <w:sz w:val="22"/>
                <w:szCs w:val="22"/>
                <w:lang w:val="pl-PL"/>
              </w:rPr>
            </w:pPr>
            <w:r w:rsidRPr="003D5C8B">
              <w:rPr>
                <w:sz w:val="22"/>
                <w:szCs w:val="22"/>
                <w:lang w:val="pl-PL"/>
              </w:rPr>
              <w:t>Percepcja charakterystyk pracy: wymagania i zasoby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AF05F" w14:textId="77777777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2</w:t>
            </w:r>
          </w:p>
        </w:tc>
      </w:tr>
      <w:tr w:rsidR="008104B4" w:rsidRPr="003D5C8B" w14:paraId="0DF83658" w14:textId="77777777" w:rsidTr="00D7536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61C49" w14:textId="77777777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7D5FD" w14:textId="384B6DF0" w:rsidR="00F6339F" w:rsidRPr="003D5C8B" w:rsidRDefault="002D4A72" w:rsidP="00D75365">
            <w:pPr>
              <w:snapToGrid w:val="0"/>
              <w:spacing w:before="20" w:after="20"/>
              <w:rPr>
                <w:sz w:val="22"/>
                <w:szCs w:val="22"/>
                <w:lang w:val="pl-PL"/>
              </w:rPr>
            </w:pPr>
            <w:r w:rsidRPr="003D5C8B">
              <w:rPr>
                <w:sz w:val="22"/>
                <w:szCs w:val="22"/>
                <w:lang w:val="pl-PL"/>
              </w:rPr>
              <w:t>Wartości i zachowania etyczne</w:t>
            </w:r>
            <w:r w:rsidR="00F6339F" w:rsidRPr="003D5C8B">
              <w:rPr>
                <w:sz w:val="22"/>
                <w:szCs w:val="22"/>
                <w:lang w:val="pl-PL"/>
              </w:rPr>
              <w:t xml:space="preserve">/kolokwium zaliczeniowe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930F7" w14:textId="77777777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D5C8B">
              <w:rPr>
                <w:sz w:val="22"/>
                <w:szCs w:val="22"/>
              </w:rPr>
              <w:t>2</w:t>
            </w:r>
          </w:p>
        </w:tc>
      </w:tr>
      <w:tr w:rsidR="008104B4" w:rsidRPr="003D5C8B" w14:paraId="13BC9482" w14:textId="77777777" w:rsidTr="00D75365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993CE" w14:textId="77777777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80467" w14:textId="77777777" w:rsidR="00F6339F" w:rsidRPr="003D5C8B" w:rsidRDefault="00F6339F" w:rsidP="00D75365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 w:rsidRPr="003D5C8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DB098" w14:textId="77777777" w:rsidR="00F6339F" w:rsidRPr="003D5C8B" w:rsidRDefault="00F6339F" w:rsidP="00D7536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3D5C8B">
              <w:rPr>
                <w:b/>
                <w:sz w:val="22"/>
                <w:szCs w:val="22"/>
              </w:rPr>
              <w:t>15</w:t>
            </w:r>
          </w:p>
        </w:tc>
      </w:tr>
    </w:tbl>
    <w:p w14:paraId="45D77E10" w14:textId="77777777" w:rsidR="00252DBF" w:rsidRPr="003D5C8B" w:rsidRDefault="00252DBF">
      <w:pPr>
        <w:rPr>
          <w:b/>
          <w:sz w:val="12"/>
          <w:szCs w:val="12"/>
        </w:rPr>
      </w:pPr>
    </w:p>
    <w:p w14:paraId="5952016E" w14:textId="77777777" w:rsidR="00F60A81" w:rsidRPr="008104B4" w:rsidRDefault="00F60A81">
      <w:pPr>
        <w:rPr>
          <w:sz w:val="12"/>
          <w:szCs w:val="12"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6605"/>
        <w:gridCol w:w="1604"/>
      </w:tblGrid>
      <w:tr w:rsidR="008104B4" w:rsidRPr="00C04E77" w14:paraId="5DD0B2B8" w14:textId="77777777" w:rsidTr="00C561C5">
        <w:tc>
          <w:tcPr>
            <w:tcW w:w="7661" w:type="dxa"/>
            <w:gridSpan w:val="2"/>
          </w:tcPr>
          <w:p w14:paraId="3A0DB2E0" w14:textId="77777777" w:rsidR="00252DBF" w:rsidRPr="00C04E77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C04E77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604" w:type="dxa"/>
          </w:tcPr>
          <w:p w14:paraId="3A941404" w14:textId="77777777" w:rsidR="00252DBF" w:rsidRPr="00C04E77" w:rsidRDefault="00252DBF" w:rsidP="00F138A7">
            <w:pPr>
              <w:rPr>
                <w:b/>
                <w:sz w:val="22"/>
                <w:szCs w:val="22"/>
              </w:rPr>
            </w:pPr>
            <w:r w:rsidRPr="00C04E77">
              <w:rPr>
                <w:b/>
                <w:sz w:val="22"/>
                <w:szCs w:val="22"/>
              </w:rPr>
              <w:t>Liczba godzin</w:t>
            </w:r>
          </w:p>
        </w:tc>
      </w:tr>
      <w:tr w:rsidR="008104B4" w:rsidRPr="00C04E77" w14:paraId="361E7D3C" w14:textId="77777777" w:rsidTr="00C561C5">
        <w:tc>
          <w:tcPr>
            <w:tcW w:w="1056" w:type="dxa"/>
          </w:tcPr>
          <w:p w14:paraId="7DD6620C" w14:textId="258661B1" w:rsidR="00C66A88" w:rsidRPr="00C04E77" w:rsidRDefault="00C66A88" w:rsidP="00F138A7">
            <w:pPr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Se 1</w:t>
            </w:r>
          </w:p>
        </w:tc>
        <w:tc>
          <w:tcPr>
            <w:tcW w:w="6605" w:type="dxa"/>
          </w:tcPr>
          <w:p w14:paraId="247C7493" w14:textId="18F17A58" w:rsidR="00C66A88" w:rsidRPr="00C04E77" w:rsidRDefault="00C04E77" w:rsidP="00F138A7">
            <w:pPr>
              <w:rPr>
                <w:sz w:val="22"/>
                <w:szCs w:val="22"/>
                <w:lang w:val="pl-PL"/>
              </w:rPr>
            </w:pPr>
            <w:r w:rsidRPr="00C04E77">
              <w:rPr>
                <w:sz w:val="22"/>
                <w:szCs w:val="22"/>
                <w:lang w:val="pl-PL"/>
              </w:rPr>
              <w:t>Analiza organizacji jako interaktywnego systemu wzajemnych oddziaływań między pracownikami a organizacją – perspektywa psychologiczna</w:t>
            </w:r>
          </w:p>
        </w:tc>
        <w:tc>
          <w:tcPr>
            <w:tcW w:w="1604" w:type="dxa"/>
          </w:tcPr>
          <w:p w14:paraId="5590FBF3" w14:textId="2F5E805E" w:rsidR="00C66A88" w:rsidRPr="00C04E77" w:rsidRDefault="00C66A88" w:rsidP="009A57F7">
            <w:pPr>
              <w:jc w:val="center"/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1</w:t>
            </w:r>
          </w:p>
        </w:tc>
      </w:tr>
      <w:tr w:rsidR="008104B4" w:rsidRPr="00C04E77" w14:paraId="1B60CABB" w14:textId="77777777" w:rsidTr="00C561C5">
        <w:tc>
          <w:tcPr>
            <w:tcW w:w="1056" w:type="dxa"/>
          </w:tcPr>
          <w:p w14:paraId="038945C7" w14:textId="78907117" w:rsidR="002D4A72" w:rsidRPr="00C04E77" w:rsidRDefault="002D4A72" w:rsidP="00F138A7">
            <w:pPr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Se 2</w:t>
            </w:r>
          </w:p>
        </w:tc>
        <w:tc>
          <w:tcPr>
            <w:tcW w:w="6605" w:type="dxa"/>
          </w:tcPr>
          <w:p w14:paraId="4446A2FB" w14:textId="524514AD" w:rsidR="00612FC7" w:rsidRPr="00C04E77" w:rsidRDefault="00612FC7" w:rsidP="00F138A7">
            <w:pPr>
              <w:rPr>
                <w:sz w:val="22"/>
                <w:szCs w:val="22"/>
                <w:lang w:val="pl-PL"/>
              </w:rPr>
            </w:pPr>
            <w:r w:rsidRPr="00C04E77">
              <w:rPr>
                <w:sz w:val="22"/>
                <w:szCs w:val="22"/>
                <w:lang w:val="pl-PL"/>
              </w:rPr>
              <w:t>Różnice indywidualne pracowników a dopasowanie do zawodu</w:t>
            </w:r>
          </w:p>
        </w:tc>
        <w:tc>
          <w:tcPr>
            <w:tcW w:w="1604" w:type="dxa"/>
          </w:tcPr>
          <w:p w14:paraId="64E76028" w14:textId="1E0F98E6" w:rsidR="002D4A72" w:rsidRPr="00C04E77" w:rsidRDefault="002D4A72" w:rsidP="009A57F7">
            <w:pPr>
              <w:jc w:val="center"/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2</w:t>
            </w:r>
          </w:p>
        </w:tc>
      </w:tr>
      <w:tr w:rsidR="008104B4" w:rsidRPr="00C04E77" w14:paraId="3405CE6C" w14:textId="77777777" w:rsidTr="00C561C5">
        <w:tc>
          <w:tcPr>
            <w:tcW w:w="1056" w:type="dxa"/>
          </w:tcPr>
          <w:p w14:paraId="2A6531CF" w14:textId="436BEA7D" w:rsidR="00252DBF" w:rsidRPr="00C04E77" w:rsidRDefault="002D4A72" w:rsidP="00F138A7">
            <w:pPr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 xml:space="preserve">Se </w:t>
            </w:r>
            <w:r w:rsidR="00C66A88" w:rsidRPr="00C04E77">
              <w:rPr>
                <w:sz w:val="22"/>
                <w:szCs w:val="22"/>
              </w:rPr>
              <w:t>3</w:t>
            </w:r>
          </w:p>
        </w:tc>
        <w:tc>
          <w:tcPr>
            <w:tcW w:w="6605" w:type="dxa"/>
          </w:tcPr>
          <w:p w14:paraId="07349A6F" w14:textId="7797016E" w:rsidR="00252DBF" w:rsidRPr="00C04E77" w:rsidRDefault="00D44CAB" w:rsidP="00F138A7">
            <w:pPr>
              <w:rPr>
                <w:sz w:val="22"/>
                <w:szCs w:val="22"/>
                <w:lang w:val="pl-PL"/>
              </w:rPr>
            </w:pPr>
            <w:r w:rsidRPr="00D44CAB">
              <w:rPr>
                <w:sz w:val="22"/>
                <w:szCs w:val="22"/>
                <w:lang w:val="pl-PL"/>
              </w:rPr>
              <w:t>Różnice indywidualne między pracownikami w zakresie zasobów i umiejętności sprostania wymaganiom w pracy: wymagania poznawcze, wymagania emocjonalne, wymagania ilościowe i tempo pracy</w:t>
            </w:r>
          </w:p>
        </w:tc>
        <w:tc>
          <w:tcPr>
            <w:tcW w:w="1604" w:type="dxa"/>
          </w:tcPr>
          <w:p w14:paraId="08154BB3" w14:textId="0589A7B9" w:rsidR="00252DBF" w:rsidRPr="00C04E77" w:rsidRDefault="002D4A72" w:rsidP="009A57F7">
            <w:pPr>
              <w:jc w:val="center"/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2</w:t>
            </w:r>
          </w:p>
        </w:tc>
      </w:tr>
      <w:tr w:rsidR="008104B4" w:rsidRPr="00C04E77" w14:paraId="3D3E9750" w14:textId="77777777" w:rsidTr="00C561C5">
        <w:tc>
          <w:tcPr>
            <w:tcW w:w="1056" w:type="dxa"/>
          </w:tcPr>
          <w:p w14:paraId="5FCCEA66" w14:textId="7C65B0AE" w:rsidR="002D4A72" w:rsidRPr="00C04E77" w:rsidRDefault="002D4A72" w:rsidP="00F138A7">
            <w:pPr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Se 4</w:t>
            </w:r>
          </w:p>
        </w:tc>
        <w:tc>
          <w:tcPr>
            <w:tcW w:w="6605" w:type="dxa"/>
          </w:tcPr>
          <w:p w14:paraId="534944D0" w14:textId="4D85D4AD" w:rsidR="002D4A72" w:rsidRPr="00C04E77" w:rsidRDefault="00612FC7" w:rsidP="00F138A7">
            <w:pPr>
              <w:rPr>
                <w:sz w:val="22"/>
                <w:szCs w:val="22"/>
                <w:lang w:val="pl-PL"/>
              </w:rPr>
            </w:pPr>
            <w:r w:rsidRPr="00C04E77">
              <w:rPr>
                <w:sz w:val="22"/>
                <w:szCs w:val="22"/>
                <w:lang w:val="pl-PL"/>
              </w:rPr>
              <w:t>Psychologia p</w:t>
            </w:r>
            <w:r w:rsidR="00C075B2" w:rsidRPr="00C04E77">
              <w:rPr>
                <w:sz w:val="22"/>
                <w:szCs w:val="22"/>
                <w:lang w:val="pl-PL"/>
              </w:rPr>
              <w:t>odejmowani</w:t>
            </w:r>
            <w:r w:rsidRPr="00C04E77">
              <w:rPr>
                <w:sz w:val="22"/>
                <w:szCs w:val="22"/>
                <w:lang w:val="pl-PL"/>
              </w:rPr>
              <w:t>a</w:t>
            </w:r>
            <w:r w:rsidR="00C075B2" w:rsidRPr="00C04E77">
              <w:rPr>
                <w:sz w:val="22"/>
                <w:szCs w:val="22"/>
                <w:lang w:val="pl-PL"/>
              </w:rPr>
              <w:t xml:space="preserve"> decyzji i osąd moralny: przypadki upadłości „wielkiego biznesu”</w:t>
            </w:r>
          </w:p>
        </w:tc>
        <w:tc>
          <w:tcPr>
            <w:tcW w:w="1604" w:type="dxa"/>
          </w:tcPr>
          <w:p w14:paraId="3CE1CB3C" w14:textId="3BA7B330" w:rsidR="002D4A72" w:rsidRPr="00C04E77" w:rsidRDefault="00735FA9" w:rsidP="009A57F7">
            <w:pPr>
              <w:jc w:val="center"/>
              <w:rPr>
                <w:sz w:val="22"/>
                <w:szCs w:val="22"/>
                <w:lang w:val="pl-PL"/>
              </w:rPr>
            </w:pPr>
            <w:r w:rsidRPr="00C04E77">
              <w:rPr>
                <w:sz w:val="22"/>
                <w:szCs w:val="22"/>
                <w:lang w:val="pl-PL"/>
              </w:rPr>
              <w:t>2</w:t>
            </w:r>
          </w:p>
        </w:tc>
      </w:tr>
      <w:tr w:rsidR="008104B4" w:rsidRPr="00C04E77" w14:paraId="08E590EE" w14:textId="77777777" w:rsidTr="00C561C5">
        <w:tc>
          <w:tcPr>
            <w:tcW w:w="1056" w:type="dxa"/>
          </w:tcPr>
          <w:p w14:paraId="5DCCC825" w14:textId="5D0C549E" w:rsidR="00252DBF" w:rsidRPr="00C04E77" w:rsidRDefault="002D4A72">
            <w:pPr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Se</w:t>
            </w:r>
            <w:r w:rsidR="00C075B2" w:rsidRPr="00C04E77">
              <w:rPr>
                <w:sz w:val="22"/>
                <w:szCs w:val="22"/>
              </w:rPr>
              <w:t xml:space="preserve"> </w:t>
            </w:r>
            <w:r w:rsidRPr="00C04E77">
              <w:rPr>
                <w:sz w:val="22"/>
                <w:szCs w:val="22"/>
              </w:rPr>
              <w:t>5</w:t>
            </w:r>
          </w:p>
        </w:tc>
        <w:tc>
          <w:tcPr>
            <w:tcW w:w="6605" w:type="dxa"/>
          </w:tcPr>
          <w:p w14:paraId="14271527" w14:textId="52ED6429" w:rsidR="00252DBF" w:rsidRPr="00C04E77" w:rsidRDefault="00C075B2" w:rsidP="00F138A7">
            <w:pPr>
              <w:rPr>
                <w:sz w:val="22"/>
                <w:szCs w:val="22"/>
                <w:lang w:val="pl-PL"/>
              </w:rPr>
            </w:pPr>
            <w:r w:rsidRPr="00C04E77">
              <w:rPr>
                <w:sz w:val="22"/>
                <w:szCs w:val="22"/>
                <w:lang w:val="pl-PL"/>
              </w:rPr>
              <w:t>Zachowania indywidu</w:t>
            </w:r>
            <w:r w:rsidR="000254B6">
              <w:rPr>
                <w:sz w:val="22"/>
                <w:szCs w:val="22"/>
                <w:lang w:val="pl-PL"/>
              </w:rPr>
              <w:t>al</w:t>
            </w:r>
            <w:r w:rsidRPr="00C04E77">
              <w:rPr>
                <w:sz w:val="22"/>
                <w:szCs w:val="22"/>
                <w:lang w:val="pl-PL"/>
              </w:rPr>
              <w:t xml:space="preserve">ne w </w:t>
            </w:r>
            <w:r w:rsidR="00735FA9" w:rsidRPr="00C04E77">
              <w:rPr>
                <w:sz w:val="22"/>
                <w:szCs w:val="22"/>
                <w:lang w:val="pl-PL"/>
              </w:rPr>
              <w:t>zespołach</w:t>
            </w:r>
            <w:r w:rsidRPr="00C04E77">
              <w:rPr>
                <w:sz w:val="22"/>
                <w:szCs w:val="22"/>
                <w:lang w:val="pl-PL"/>
              </w:rPr>
              <w:t xml:space="preserve"> projektowych; innowacyjne zespoły świata</w:t>
            </w:r>
          </w:p>
        </w:tc>
        <w:tc>
          <w:tcPr>
            <w:tcW w:w="1604" w:type="dxa"/>
          </w:tcPr>
          <w:p w14:paraId="3A632740" w14:textId="4E17314E" w:rsidR="00252DBF" w:rsidRPr="00C04E77" w:rsidRDefault="00BD44CD" w:rsidP="009A57F7">
            <w:pPr>
              <w:jc w:val="center"/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2</w:t>
            </w:r>
          </w:p>
        </w:tc>
      </w:tr>
      <w:tr w:rsidR="008104B4" w:rsidRPr="00C04E77" w14:paraId="2058A47F" w14:textId="77777777" w:rsidTr="00C561C5">
        <w:tc>
          <w:tcPr>
            <w:tcW w:w="1056" w:type="dxa"/>
          </w:tcPr>
          <w:p w14:paraId="69F5A34B" w14:textId="0974B339" w:rsidR="00252DBF" w:rsidRPr="00C04E77" w:rsidRDefault="00C075B2">
            <w:pPr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Se 6</w:t>
            </w:r>
          </w:p>
        </w:tc>
        <w:tc>
          <w:tcPr>
            <w:tcW w:w="6605" w:type="dxa"/>
          </w:tcPr>
          <w:p w14:paraId="0F86743A" w14:textId="37CFB036" w:rsidR="00252DBF" w:rsidRPr="00C04E77" w:rsidRDefault="006F5BE2" w:rsidP="00F138A7">
            <w:pPr>
              <w:rPr>
                <w:sz w:val="22"/>
                <w:szCs w:val="22"/>
                <w:lang w:val="pl-PL"/>
              </w:rPr>
            </w:pPr>
            <w:r w:rsidRPr="00C04E77">
              <w:rPr>
                <w:sz w:val="22"/>
                <w:szCs w:val="22"/>
                <w:lang w:val="pl-PL"/>
              </w:rPr>
              <w:t>Jasność ról i autonomia pracy pracowników jako podstawa zaangażowania</w:t>
            </w:r>
            <w:r w:rsidR="003D5C8B">
              <w:rPr>
                <w:sz w:val="22"/>
                <w:szCs w:val="22"/>
                <w:lang w:val="pl-PL"/>
              </w:rPr>
              <w:t xml:space="preserve"> w pracy</w:t>
            </w:r>
          </w:p>
        </w:tc>
        <w:tc>
          <w:tcPr>
            <w:tcW w:w="1604" w:type="dxa"/>
          </w:tcPr>
          <w:p w14:paraId="342591D7" w14:textId="57F9B2EF" w:rsidR="00252DBF" w:rsidRPr="00C04E77" w:rsidRDefault="006F5BE2" w:rsidP="009A57F7">
            <w:pPr>
              <w:jc w:val="center"/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2</w:t>
            </w:r>
          </w:p>
        </w:tc>
      </w:tr>
      <w:tr w:rsidR="008104B4" w:rsidRPr="00C04E77" w14:paraId="75F1D93B" w14:textId="77777777" w:rsidTr="00C561C5">
        <w:tc>
          <w:tcPr>
            <w:tcW w:w="1056" w:type="dxa"/>
          </w:tcPr>
          <w:p w14:paraId="62BB9027" w14:textId="01FC0116" w:rsidR="002B1EEC" w:rsidRPr="00C04E77" w:rsidRDefault="00076819" w:rsidP="00F138A7">
            <w:pPr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Se</w:t>
            </w:r>
            <w:r w:rsidR="00FB6A01" w:rsidRPr="00C04E77">
              <w:rPr>
                <w:sz w:val="22"/>
                <w:szCs w:val="22"/>
              </w:rPr>
              <w:t xml:space="preserve"> </w:t>
            </w:r>
            <w:r w:rsidR="00C075B2" w:rsidRPr="00C04E77">
              <w:rPr>
                <w:sz w:val="22"/>
                <w:szCs w:val="22"/>
              </w:rPr>
              <w:t>7</w:t>
            </w:r>
          </w:p>
        </w:tc>
        <w:tc>
          <w:tcPr>
            <w:tcW w:w="6605" w:type="dxa"/>
          </w:tcPr>
          <w:p w14:paraId="5096108B" w14:textId="288FD2C2" w:rsidR="002B1EEC" w:rsidRPr="00C04E77" w:rsidRDefault="00952CDB" w:rsidP="00F138A7">
            <w:pPr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Wyłanianie się przywództwa: psychologiczne i organizacyjne determinanty różnic między przywódcami a menedżerami</w:t>
            </w:r>
          </w:p>
        </w:tc>
        <w:tc>
          <w:tcPr>
            <w:tcW w:w="1604" w:type="dxa"/>
          </w:tcPr>
          <w:p w14:paraId="28057F50" w14:textId="24714381" w:rsidR="002B1EEC" w:rsidRPr="00C04E77" w:rsidRDefault="006F5BE2" w:rsidP="009A57F7">
            <w:pPr>
              <w:jc w:val="center"/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2</w:t>
            </w:r>
          </w:p>
        </w:tc>
      </w:tr>
      <w:tr w:rsidR="008104B4" w:rsidRPr="00C04E77" w14:paraId="18EB95C9" w14:textId="77777777" w:rsidTr="00C561C5">
        <w:tc>
          <w:tcPr>
            <w:tcW w:w="1056" w:type="dxa"/>
          </w:tcPr>
          <w:p w14:paraId="29AC51A2" w14:textId="4E2EA91F" w:rsidR="00C075B2" w:rsidRPr="00C04E77" w:rsidRDefault="00C075B2" w:rsidP="00F138A7">
            <w:pPr>
              <w:rPr>
                <w:sz w:val="22"/>
                <w:szCs w:val="22"/>
              </w:rPr>
            </w:pPr>
            <w:r w:rsidRPr="00C04E77">
              <w:rPr>
                <w:sz w:val="22"/>
                <w:szCs w:val="22"/>
              </w:rPr>
              <w:t>Se 8</w:t>
            </w:r>
          </w:p>
        </w:tc>
        <w:tc>
          <w:tcPr>
            <w:tcW w:w="6605" w:type="dxa"/>
          </w:tcPr>
          <w:p w14:paraId="52C48AFE" w14:textId="384BC8F1" w:rsidR="00C075B2" w:rsidRPr="00C04E77" w:rsidRDefault="00952CDB" w:rsidP="00F138A7">
            <w:pPr>
              <w:rPr>
                <w:sz w:val="22"/>
                <w:szCs w:val="22"/>
                <w:lang w:val="pl-PL"/>
              </w:rPr>
            </w:pPr>
            <w:r w:rsidRPr="00C04E77">
              <w:rPr>
                <w:sz w:val="22"/>
                <w:szCs w:val="22"/>
                <w:lang w:val="pl-PL"/>
              </w:rPr>
              <w:t>Różnice psychologiczne pracowników organizacji biznesowych i organizacji pozarządowych</w:t>
            </w:r>
          </w:p>
        </w:tc>
        <w:tc>
          <w:tcPr>
            <w:tcW w:w="1604" w:type="dxa"/>
          </w:tcPr>
          <w:p w14:paraId="591515A1" w14:textId="5392B47E" w:rsidR="00C075B2" w:rsidRPr="00C04E77" w:rsidRDefault="006F5BE2" w:rsidP="009A57F7">
            <w:pPr>
              <w:jc w:val="center"/>
              <w:rPr>
                <w:sz w:val="22"/>
                <w:szCs w:val="22"/>
                <w:lang w:val="pl-PL"/>
              </w:rPr>
            </w:pPr>
            <w:r w:rsidRPr="00C04E77">
              <w:rPr>
                <w:sz w:val="22"/>
                <w:szCs w:val="22"/>
                <w:lang w:val="pl-PL"/>
              </w:rPr>
              <w:t>2</w:t>
            </w:r>
          </w:p>
        </w:tc>
      </w:tr>
      <w:tr w:rsidR="00076819" w:rsidRPr="00C04E77" w14:paraId="4598CC64" w14:textId="77777777" w:rsidTr="00C561C5">
        <w:tc>
          <w:tcPr>
            <w:tcW w:w="1056" w:type="dxa"/>
          </w:tcPr>
          <w:p w14:paraId="61383138" w14:textId="77777777" w:rsidR="00076819" w:rsidRPr="00C04E77" w:rsidRDefault="00076819" w:rsidP="00076819">
            <w:pPr>
              <w:rPr>
                <w:b/>
                <w:sz w:val="22"/>
                <w:szCs w:val="22"/>
                <w:lang w:val="pl-PL"/>
              </w:rPr>
            </w:pPr>
          </w:p>
        </w:tc>
        <w:tc>
          <w:tcPr>
            <w:tcW w:w="6605" w:type="dxa"/>
          </w:tcPr>
          <w:p w14:paraId="43C51719" w14:textId="77777777" w:rsidR="00076819" w:rsidRPr="00C04E77" w:rsidRDefault="00076819" w:rsidP="00076819">
            <w:pPr>
              <w:rPr>
                <w:b/>
                <w:sz w:val="22"/>
                <w:szCs w:val="22"/>
              </w:rPr>
            </w:pPr>
            <w:r w:rsidRPr="00C04E77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604" w:type="dxa"/>
          </w:tcPr>
          <w:p w14:paraId="7B13E72E" w14:textId="012C8776" w:rsidR="00076819" w:rsidRPr="00C04E77" w:rsidRDefault="00F5070A" w:rsidP="009A57F7">
            <w:pPr>
              <w:jc w:val="center"/>
              <w:rPr>
                <w:b/>
                <w:sz w:val="22"/>
                <w:szCs w:val="22"/>
              </w:rPr>
            </w:pPr>
            <w:r w:rsidRPr="00C04E77">
              <w:rPr>
                <w:b/>
                <w:sz w:val="22"/>
                <w:szCs w:val="22"/>
              </w:rPr>
              <w:t>15</w:t>
            </w:r>
          </w:p>
        </w:tc>
      </w:tr>
    </w:tbl>
    <w:p w14:paraId="11E5FBC3" w14:textId="77777777" w:rsidR="00252DBF" w:rsidRPr="008104B4" w:rsidRDefault="00252DBF">
      <w:pPr>
        <w:rPr>
          <w:sz w:val="12"/>
          <w:szCs w:val="12"/>
        </w:rPr>
      </w:pPr>
    </w:p>
    <w:p w14:paraId="3EF81CBD" w14:textId="77777777" w:rsidR="00252DBF" w:rsidRPr="008104B4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104B4" w:rsidRPr="008104B4" w14:paraId="1875A86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361A4" w14:textId="77777777" w:rsidR="009A3831" w:rsidRPr="008104B4" w:rsidRDefault="00034144" w:rsidP="008F1AD2">
            <w:pPr>
              <w:pStyle w:val="Nagwek3"/>
              <w:snapToGrid w:val="0"/>
              <w:spacing w:before="60" w:after="20"/>
            </w:pPr>
            <w:r w:rsidRPr="008104B4">
              <w:lastRenderedPageBreak/>
              <w:t xml:space="preserve"> STOSOWANE </w:t>
            </w:r>
            <w:r w:rsidR="009A3831" w:rsidRPr="008104B4">
              <w:t>NARZĘDZIA DYDAKTYCZNE</w:t>
            </w:r>
          </w:p>
        </w:tc>
      </w:tr>
      <w:tr w:rsidR="008104B4" w:rsidRPr="008104B4" w14:paraId="47E485D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3CB61" w14:textId="76E5CC49" w:rsidR="00F5070A" w:rsidRPr="00C2549A" w:rsidRDefault="00F5070A" w:rsidP="00EB7DD6">
            <w:pPr>
              <w:ind w:left="560" w:hanging="560"/>
              <w:rPr>
                <w:lang w:val="pl-PL"/>
              </w:rPr>
            </w:pPr>
            <w:r w:rsidRPr="00C2549A">
              <w:rPr>
                <w:lang w:val="pl-PL"/>
              </w:rPr>
              <w:t xml:space="preserve">N1. </w:t>
            </w:r>
            <w:r w:rsidR="00C2549A" w:rsidRPr="00C2549A">
              <w:rPr>
                <w:lang w:val="pl-PL"/>
              </w:rPr>
              <w:t xml:space="preserve">Prezentacja multimedialna: </w:t>
            </w:r>
            <w:r w:rsidR="00C2549A">
              <w:rPr>
                <w:lang w:val="pl-PL"/>
              </w:rPr>
              <w:t>w</w:t>
            </w:r>
            <w:r w:rsidRPr="00C2549A">
              <w:rPr>
                <w:lang w:val="pl-PL"/>
              </w:rPr>
              <w:t>ykład interaktywny</w:t>
            </w:r>
          </w:p>
          <w:p w14:paraId="769949B6" w14:textId="68DAF1BF" w:rsidR="00EB7DD6" w:rsidRPr="00C2549A" w:rsidRDefault="009A57F7" w:rsidP="00EB7DD6">
            <w:pPr>
              <w:ind w:left="560" w:hanging="560"/>
              <w:rPr>
                <w:lang w:val="pl-PL"/>
              </w:rPr>
            </w:pPr>
            <w:r w:rsidRPr="00C2549A">
              <w:rPr>
                <w:lang w:val="pl-PL"/>
              </w:rPr>
              <w:t>N</w:t>
            </w:r>
            <w:r w:rsidR="00F5070A" w:rsidRPr="00C2549A">
              <w:rPr>
                <w:lang w:val="pl-PL"/>
              </w:rPr>
              <w:t>2</w:t>
            </w:r>
            <w:r w:rsidRPr="00C2549A">
              <w:rPr>
                <w:lang w:val="pl-PL"/>
              </w:rPr>
              <w:t xml:space="preserve">. </w:t>
            </w:r>
            <w:r w:rsidR="00FB6A01" w:rsidRPr="00C2549A">
              <w:rPr>
                <w:lang w:val="pl-PL"/>
              </w:rPr>
              <w:t xml:space="preserve">Analizowanie </w:t>
            </w:r>
            <w:r w:rsidR="0050523E" w:rsidRPr="00C2549A">
              <w:rPr>
                <w:lang w:val="pl-PL"/>
              </w:rPr>
              <w:t>tekstów</w:t>
            </w:r>
            <w:r w:rsidR="00EB7DD6" w:rsidRPr="00C2549A">
              <w:rPr>
                <w:lang w:val="pl-PL"/>
              </w:rPr>
              <w:t xml:space="preserve"> naukowych</w:t>
            </w:r>
          </w:p>
          <w:p w14:paraId="254E5B4E" w14:textId="7519992A" w:rsidR="009A57F7" w:rsidRPr="00C2549A" w:rsidRDefault="009A57F7" w:rsidP="009A57F7">
            <w:pPr>
              <w:rPr>
                <w:lang w:val="pl-PL"/>
              </w:rPr>
            </w:pPr>
            <w:r w:rsidRPr="00C2549A">
              <w:rPr>
                <w:lang w:val="pl-PL"/>
              </w:rPr>
              <w:t>N</w:t>
            </w:r>
            <w:r w:rsidR="00F5070A" w:rsidRPr="00C2549A">
              <w:rPr>
                <w:lang w:val="pl-PL"/>
              </w:rPr>
              <w:t>3</w:t>
            </w:r>
            <w:r w:rsidRPr="00C2549A">
              <w:rPr>
                <w:lang w:val="pl-PL"/>
              </w:rPr>
              <w:t xml:space="preserve">. </w:t>
            </w:r>
            <w:r w:rsidR="00FB6A01" w:rsidRPr="00C2549A">
              <w:rPr>
                <w:lang w:val="pl-PL"/>
              </w:rPr>
              <w:t>Studia przypadków</w:t>
            </w:r>
          </w:p>
          <w:p w14:paraId="1EF4D31E" w14:textId="6A3B165C" w:rsidR="009A57F7" w:rsidRPr="00C2549A" w:rsidRDefault="009A57F7" w:rsidP="009A57F7">
            <w:pPr>
              <w:rPr>
                <w:lang w:val="pl-PL"/>
              </w:rPr>
            </w:pPr>
            <w:r w:rsidRPr="00C2549A">
              <w:rPr>
                <w:lang w:val="pl-PL"/>
              </w:rPr>
              <w:t>N</w:t>
            </w:r>
            <w:r w:rsidR="00C2549A">
              <w:rPr>
                <w:lang w:val="pl-PL"/>
              </w:rPr>
              <w:t>4</w:t>
            </w:r>
            <w:r w:rsidRPr="00C2549A">
              <w:rPr>
                <w:lang w:val="pl-PL"/>
              </w:rPr>
              <w:t xml:space="preserve">. </w:t>
            </w:r>
            <w:r w:rsidR="00FB6A01" w:rsidRPr="00C2549A">
              <w:rPr>
                <w:lang w:val="pl-PL"/>
              </w:rPr>
              <w:t>Materiały wideo/dyskusja na zajęciach</w:t>
            </w:r>
          </w:p>
          <w:p w14:paraId="5EC1B25D" w14:textId="5A059419" w:rsidR="007358EE" w:rsidRPr="008104B4" w:rsidRDefault="009A57F7" w:rsidP="009A57F7">
            <w:pPr>
              <w:ind w:left="498" w:hanging="498"/>
            </w:pPr>
            <w:r w:rsidRPr="00C2549A">
              <w:t>N</w:t>
            </w:r>
            <w:r w:rsidR="00C2549A">
              <w:t>5</w:t>
            </w:r>
            <w:r w:rsidRPr="00C2549A">
              <w:t xml:space="preserve">. </w:t>
            </w:r>
            <w:r w:rsidR="00FB6A01" w:rsidRPr="00C2549A">
              <w:t>Prezentacje multimedialne</w:t>
            </w:r>
          </w:p>
        </w:tc>
      </w:tr>
    </w:tbl>
    <w:p w14:paraId="24EF135F" w14:textId="77777777" w:rsidR="008F1AD2" w:rsidRPr="008104B4" w:rsidRDefault="008F1AD2">
      <w:pPr>
        <w:rPr>
          <w:sz w:val="12"/>
          <w:szCs w:val="12"/>
        </w:rPr>
      </w:pPr>
    </w:p>
    <w:p w14:paraId="02C6F8EF" w14:textId="77777777" w:rsidR="007333C4" w:rsidRPr="008104B4" w:rsidRDefault="007333C4" w:rsidP="007333C4">
      <w:pPr>
        <w:jc w:val="center"/>
        <w:rPr>
          <w:b/>
          <w:sz w:val="22"/>
          <w:szCs w:val="22"/>
          <w:lang w:val="pl-PL"/>
        </w:rPr>
      </w:pPr>
      <w:r w:rsidRPr="008104B4">
        <w:rPr>
          <w:b/>
          <w:sz w:val="22"/>
          <w:szCs w:val="22"/>
          <w:lang w:val="pl-PL"/>
        </w:rPr>
        <w:t xml:space="preserve">OCENA OSIĄGNIĘCIA </w:t>
      </w:r>
      <w:r w:rsidR="00C1459D" w:rsidRPr="008104B4">
        <w:rPr>
          <w:b/>
          <w:sz w:val="22"/>
          <w:szCs w:val="22"/>
          <w:lang w:val="pl-PL"/>
        </w:rPr>
        <w:t xml:space="preserve">PRZEDMIOTOWYCH </w:t>
      </w:r>
      <w:r w:rsidRPr="008104B4">
        <w:rPr>
          <w:b/>
          <w:sz w:val="22"/>
          <w:szCs w:val="22"/>
          <w:lang w:val="pl-PL"/>
        </w:rPr>
        <w:t xml:space="preserve">EFEKTÓW </w:t>
      </w:r>
      <w:r w:rsidR="00AB33CE" w:rsidRPr="008104B4">
        <w:rPr>
          <w:b/>
          <w:sz w:val="22"/>
          <w:szCs w:val="22"/>
          <w:lang w:val="pl-PL"/>
        </w:rPr>
        <w:t>UCZ</w:t>
      </w:r>
      <w:r w:rsidRPr="008104B4">
        <w:rPr>
          <w:b/>
          <w:sz w:val="22"/>
          <w:szCs w:val="22"/>
          <w:lang w:val="pl-PL"/>
        </w:rPr>
        <w:t>ENIA</w:t>
      </w:r>
      <w:r w:rsidR="00AB33CE" w:rsidRPr="008104B4">
        <w:rPr>
          <w:b/>
          <w:sz w:val="22"/>
          <w:szCs w:val="22"/>
          <w:lang w:val="pl-PL"/>
        </w:rPr>
        <w:t xml:space="preserve"> SIĘ</w:t>
      </w:r>
    </w:p>
    <w:p w14:paraId="26489F00" w14:textId="77777777" w:rsidR="007333C4" w:rsidRPr="008104B4" w:rsidRDefault="007333C4" w:rsidP="007333C4">
      <w:pPr>
        <w:jc w:val="center"/>
        <w:rPr>
          <w:b/>
          <w:sz w:val="22"/>
          <w:szCs w:val="22"/>
          <w:lang w:val="pl-PL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458"/>
        <w:gridCol w:w="4230"/>
      </w:tblGrid>
      <w:tr w:rsidR="008104B4" w:rsidRPr="00CF7D5A" w14:paraId="2DAE2A48" w14:textId="77777777" w:rsidTr="00FB6A01">
        <w:tc>
          <w:tcPr>
            <w:tcW w:w="2487" w:type="dxa"/>
          </w:tcPr>
          <w:p w14:paraId="4B0882FE" w14:textId="77777777" w:rsidR="007333C4" w:rsidRPr="00714A13" w:rsidRDefault="007333C4" w:rsidP="009D49C5">
            <w:pPr>
              <w:rPr>
                <w:sz w:val="22"/>
                <w:szCs w:val="22"/>
                <w:lang w:val="pl-PL"/>
              </w:rPr>
            </w:pPr>
            <w:r w:rsidRPr="00714A13">
              <w:rPr>
                <w:b/>
                <w:sz w:val="22"/>
                <w:szCs w:val="22"/>
                <w:lang w:val="pl-PL"/>
              </w:rPr>
              <w:t>Ocen</w:t>
            </w:r>
            <w:r w:rsidR="009D49C5" w:rsidRPr="00714A13">
              <w:rPr>
                <w:b/>
                <w:sz w:val="22"/>
                <w:szCs w:val="22"/>
                <w:lang w:val="pl-PL"/>
              </w:rPr>
              <w:t>y</w:t>
            </w:r>
            <w:r w:rsidR="009D49C5" w:rsidRPr="00714A13">
              <w:rPr>
                <w:b/>
                <w:bCs/>
                <w:sz w:val="22"/>
                <w:szCs w:val="22"/>
                <w:lang w:val="pl-PL"/>
              </w:rPr>
              <w:t xml:space="preserve"> </w:t>
            </w:r>
            <w:r w:rsidR="009D49C5" w:rsidRPr="00714A13">
              <w:rPr>
                <w:bCs/>
                <w:sz w:val="22"/>
                <w:szCs w:val="22"/>
                <w:lang w:val="pl-PL"/>
              </w:rPr>
              <w:t>(F – formująca (w trakcie semestru), P – podsumowująca (na koniec semestru)</w:t>
            </w:r>
          </w:p>
        </w:tc>
        <w:tc>
          <w:tcPr>
            <w:tcW w:w="2458" w:type="dxa"/>
          </w:tcPr>
          <w:p w14:paraId="20961966" w14:textId="77777777" w:rsidR="007333C4" w:rsidRPr="00714A13" w:rsidRDefault="007333C4" w:rsidP="00AB33CE">
            <w:pPr>
              <w:rPr>
                <w:sz w:val="22"/>
                <w:szCs w:val="22"/>
              </w:rPr>
            </w:pPr>
            <w:r w:rsidRPr="00714A13">
              <w:rPr>
                <w:sz w:val="22"/>
                <w:szCs w:val="22"/>
              </w:rPr>
              <w:t xml:space="preserve">Numer efektu </w:t>
            </w:r>
            <w:r w:rsidR="00AB33CE" w:rsidRPr="00714A13">
              <w:rPr>
                <w:sz w:val="22"/>
                <w:szCs w:val="22"/>
              </w:rPr>
              <w:t>uczenia się</w:t>
            </w:r>
          </w:p>
        </w:tc>
        <w:tc>
          <w:tcPr>
            <w:tcW w:w="4230" w:type="dxa"/>
          </w:tcPr>
          <w:p w14:paraId="395930B4" w14:textId="77777777" w:rsidR="007333C4" w:rsidRPr="00714A13" w:rsidRDefault="007333C4" w:rsidP="00AB33CE">
            <w:pPr>
              <w:rPr>
                <w:sz w:val="22"/>
                <w:szCs w:val="22"/>
                <w:lang w:val="pl-PL"/>
              </w:rPr>
            </w:pPr>
            <w:r w:rsidRPr="00714A13">
              <w:rPr>
                <w:sz w:val="22"/>
                <w:szCs w:val="22"/>
                <w:lang w:val="pl-PL"/>
              </w:rPr>
              <w:t xml:space="preserve">Sposób oceny osiągnięcia efektu </w:t>
            </w:r>
            <w:r w:rsidR="00AB33CE" w:rsidRPr="00714A13">
              <w:rPr>
                <w:sz w:val="22"/>
                <w:szCs w:val="22"/>
                <w:lang w:val="pl-PL"/>
              </w:rPr>
              <w:t>uczenia się</w:t>
            </w:r>
          </w:p>
        </w:tc>
      </w:tr>
      <w:tr w:rsidR="008104B4" w:rsidRPr="00714A13" w14:paraId="3DB60F43" w14:textId="77777777" w:rsidTr="00FB6A01">
        <w:tc>
          <w:tcPr>
            <w:tcW w:w="2487" w:type="dxa"/>
          </w:tcPr>
          <w:p w14:paraId="2C7B55A0" w14:textId="3C8FD9D7" w:rsidR="009A7810" w:rsidRPr="00714A13" w:rsidRDefault="009A7810" w:rsidP="009A57F7">
            <w:pPr>
              <w:rPr>
                <w:sz w:val="22"/>
                <w:szCs w:val="22"/>
              </w:rPr>
            </w:pPr>
            <w:r w:rsidRPr="00714A13">
              <w:rPr>
                <w:sz w:val="22"/>
                <w:szCs w:val="22"/>
              </w:rPr>
              <w:t>F1 kolokwium</w:t>
            </w:r>
          </w:p>
        </w:tc>
        <w:tc>
          <w:tcPr>
            <w:tcW w:w="2458" w:type="dxa"/>
          </w:tcPr>
          <w:p w14:paraId="1290B557" w14:textId="0DED166A" w:rsidR="009A7810" w:rsidRPr="00714A13" w:rsidRDefault="00F30170" w:rsidP="009A57F7">
            <w:pPr>
              <w:rPr>
                <w:sz w:val="22"/>
                <w:szCs w:val="22"/>
                <w:lang w:val="pl-PL" w:eastAsia="pl-PL"/>
              </w:rPr>
            </w:pPr>
            <w:r w:rsidRPr="00714A13">
              <w:rPr>
                <w:sz w:val="22"/>
                <w:szCs w:val="22"/>
                <w:lang w:val="pl-PL" w:eastAsia="pl-PL"/>
              </w:rPr>
              <w:t>PE</w:t>
            </w:r>
            <w:r w:rsidR="00714A13" w:rsidRPr="00714A13">
              <w:rPr>
                <w:sz w:val="22"/>
                <w:szCs w:val="22"/>
                <w:lang w:val="pl-PL" w:eastAsia="pl-PL"/>
              </w:rPr>
              <w:t>U</w:t>
            </w:r>
            <w:r w:rsidRPr="00714A13">
              <w:rPr>
                <w:sz w:val="22"/>
                <w:szCs w:val="22"/>
                <w:lang w:val="pl-PL" w:eastAsia="pl-PL"/>
              </w:rPr>
              <w:t xml:space="preserve">_W01 </w:t>
            </w:r>
          </w:p>
        </w:tc>
        <w:tc>
          <w:tcPr>
            <w:tcW w:w="4230" w:type="dxa"/>
          </w:tcPr>
          <w:p w14:paraId="548998C1" w14:textId="76674FD7" w:rsidR="009A7810" w:rsidRPr="00714A13" w:rsidRDefault="00F30170" w:rsidP="009A57F7">
            <w:pPr>
              <w:rPr>
                <w:sz w:val="22"/>
                <w:szCs w:val="22"/>
                <w:lang w:val="pl-PL"/>
              </w:rPr>
            </w:pPr>
            <w:r w:rsidRPr="00714A13">
              <w:rPr>
                <w:sz w:val="22"/>
                <w:szCs w:val="22"/>
                <w:lang w:val="pl-PL"/>
              </w:rPr>
              <w:t>Zaliczenie na ocenę</w:t>
            </w:r>
          </w:p>
        </w:tc>
      </w:tr>
      <w:tr w:rsidR="008104B4" w:rsidRPr="00CF7D5A" w14:paraId="734F53BE" w14:textId="77777777" w:rsidTr="00FB6A01">
        <w:tc>
          <w:tcPr>
            <w:tcW w:w="2487" w:type="dxa"/>
          </w:tcPr>
          <w:p w14:paraId="21247EC8" w14:textId="63E3FB9B" w:rsidR="009A57F7" w:rsidRPr="00714A13" w:rsidRDefault="009A57F7" w:rsidP="009A57F7">
            <w:pPr>
              <w:rPr>
                <w:sz w:val="22"/>
                <w:szCs w:val="22"/>
              </w:rPr>
            </w:pPr>
            <w:r w:rsidRPr="00714A13">
              <w:rPr>
                <w:sz w:val="22"/>
                <w:szCs w:val="22"/>
              </w:rPr>
              <w:t>F</w:t>
            </w:r>
            <w:r w:rsidR="009A7810" w:rsidRPr="00714A13">
              <w:rPr>
                <w:sz w:val="22"/>
                <w:szCs w:val="22"/>
              </w:rPr>
              <w:t>2</w:t>
            </w:r>
            <w:r w:rsidR="00FB6A01" w:rsidRPr="00714A13">
              <w:rPr>
                <w:sz w:val="22"/>
                <w:szCs w:val="22"/>
              </w:rPr>
              <w:t xml:space="preserve"> </w:t>
            </w:r>
            <w:r w:rsidR="00CC36FA">
              <w:rPr>
                <w:sz w:val="22"/>
                <w:szCs w:val="22"/>
              </w:rPr>
              <w:t>zadanie</w:t>
            </w:r>
          </w:p>
        </w:tc>
        <w:tc>
          <w:tcPr>
            <w:tcW w:w="2458" w:type="dxa"/>
          </w:tcPr>
          <w:p w14:paraId="102095A7" w14:textId="226795D3" w:rsidR="009A57F7" w:rsidRPr="00714A13" w:rsidRDefault="00714A13" w:rsidP="009A57F7">
            <w:pPr>
              <w:rPr>
                <w:sz w:val="22"/>
                <w:szCs w:val="22"/>
                <w:lang w:val="pl-PL"/>
              </w:rPr>
            </w:pPr>
            <w:r w:rsidRPr="00714A13">
              <w:rPr>
                <w:sz w:val="22"/>
                <w:szCs w:val="22"/>
                <w:lang w:val="pl-PL"/>
              </w:rPr>
              <w:t>PEU_U01</w:t>
            </w:r>
            <w:r w:rsidR="009A57F7" w:rsidRPr="00714A13">
              <w:rPr>
                <w:sz w:val="22"/>
                <w:szCs w:val="22"/>
                <w:lang w:val="pl-PL" w:eastAsia="pl-PL"/>
              </w:rPr>
              <w:t xml:space="preserve">, </w:t>
            </w:r>
            <w:r w:rsidRPr="00714A13">
              <w:rPr>
                <w:sz w:val="22"/>
                <w:szCs w:val="22"/>
                <w:lang w:val="pl-PL"/>
              </w:rPr>
              <w:t xml:space="preserve">PEU_U02 </w:t>
            </w:r>
          </w:p>
        </w:tc>
        <w:tc>
          <w:tcPr>
            <w:tcW w:w="4230" w:type="dxa"/>
          </w:tcPr>
          <w:p w14:paraId="4D19D6B9" w14:textId="50D78D70" w:rsidR="009A57F7" w:rsidRPr="00714A13" w:rsidRDefault="00FB6A01" w:rsidP="009A57F7">
            <w:pPr>
              <w:rPr>
                <w:sz w:val="22"/>
                <w:szCs w:val="22"/>
                <w:lang w:val="pl-PL"/>
              </w:rPr>
            </w:pPr>
            <w:r w:rsidRPr="00714A13">
              <w:rPr>
                <w:sz w:val="22"/>
                <w:szCs w:val="22"/>
                <w:lang w:val="pl-PL"/>
              </w:rPr>
              <w:t xml:space="preserve">Ocena wartości formalnej i praktycznego znaczenia </w:t>
            </w:r>
            <w:r w:rsidR="00612FC7" w:rsidRPr="00714A13">
              <w:rPr>
                <w:sz w:val="22"/>
                <w:szCs w:val="22"/>
                <w:lang w:val="pl-PL"/>
              </w:rPr>
              <w:t>zada</w:t>
            </w:r>
            <w:r w:rsidR="00CC36FA">
              <w:rPr>
                <w:sz w:val="22"/>
                <w:szCs w:val="22"/>
                <w:lang w:val="pl-PL"/>
              </w:rPr>
              <w:t>nia</w:t>
            </w:r>
          </w:p>
        </w:tc>
      </w:tr>
      <w:tr w:rsidR="008104B4" w:rsidRPr="00CF7D5A" w14:paraId="405C6A8F" w14:textId="77777777" w:rsidTr="00FB6A01">
        <w:tc>
          <w:tcPr>
            <w:tcW w:w="2487" w:type="dxa"/>
          </w:tcPr>
          <w:p w14:paraId="454C8660" w14:textId="12D9D29F" w:rsidR="009A57F7" w:rsidRPr="00714A13" w:rsidRDefault="009A57F7" w:rsidP="009A57F7">
            <w:pPr>
              <w:rPr>
                <w:sz w:val="22"/>
                <w:szCs w:val="22"/>
              </w:rPr>
            </w:pPr>
            <w:r w:rsidRPr="00714A13">
              <w:rPr>
                <w:sz w:val="22"/>
                <w:szCs w:val="22"/>
              </w:rPr>
              <w:t>F</w:t>
            </w:r>
            <w:r w:rsidR="009A7810" w:rsidRPr="00714A13">
              <w:rPr>
                <w:sz w:val="22"/>
                <w:szCs w:val="22"/>
              </w:rPr>
              <w:t>3</w:t>
            </w:r>
            <w:r w:rsidR="00FB6A01" w:rsidRPr="00714A13">
              <w:rPr>
                <w:sz w:val="22"/>
                <w:szCs w:val="22"/>
              </w:rPr>
              <w:t xml:space="preserve"> aktywność </w:t>
            </w:r>
          </w:p>
        </w:tc>
        <w:tc>
          <w:tcPr>
            <w:tcW w:w="2458" w:type="dxa"/>
          </w:tcPr>
          <w:p w14:paraId="23CBEF83" w14:textId="4B41D27A" w:rsidR="009A57F7" w:rsidRPr="00714A13" w:rsidRDefault="009A57F7" w:rsidP="009A57F7">
            <w:pPr>
              <w:rPr>
                <w:sz w:val="22"/>
                <w:szCs w:val="22"/>
                <w:lang w:val="pl-PL"/>
              </w:rPr>
            </w:pPr>
            <w:r w:rsidRPr="00714A13">
              <w:rPr>
                <w:sz w:val="22"/>
                <w:szCs w:val="22"/>
                <w:lang w:val="pl-PL" w:eastAsia="pl-PL"/>
              </w:rPr>
              <w:t>PE</w:t>
            </w:r>
            <w:r w:rsidR="0081109A">
              <w:rPr>
                <w:sz w:val="22"/>
                <w:szCs w:val="22"/>
                <w:lang w:val="pl-PL" w:eastAsia="pl-PL"/>
              </w:rPr>
              <w:t>U</w:t>
            </w:r>
            <w:r w:rsidRPr="00714A13">
              <w:rPr>
                <w:sz w:val="22"/>
                <w:szCs w:val="22"/>
                <w:lang w:val="pl-PL" w:eastAsia="pl-PL"/>
              </w:rPr>
              <w:t>_</w:t>
            </w:r>
            <w:r w:rsidR="00193D6B">
              <w:rPr>
                <w:sz w:val="22"/>
                <w:szCs w:val="22"/>
                <w:lang w:val="pl-PL" w:eastAsia="pl-PL"/>
              </w:rPr>
              <w:t>K</w:t>
            </w:r>
            <w:r w:rsidRPr="00714A13">
              <w:rPr>
                <w:sz w:val="22"/>
                <w:szCs w:val="22"/>
                <w:lang w:val="pl-PL" w:eastAsia="pl-PL"/>
              </w:rPr>
              <w:t>01, PE</w:t>
            </w:r>
            <w:r w:rsidR="0081109A">
              <w:rPr>
                <w:sz w:val="22"/>
                <w:szCs w:val="22"/>
                <w:lang w:val="pl-PL" w:eastAsia="pl-PL"/>
              </w:rPr>
              <w:t>U</w:t>
            </w:r>
            <w:r w:rsidRPr="00714A13">
              <w:rPr>
                <w:sz w:val="22"/>
                <w:szCs w:val="22"/>
                <w:lang w:val="pl-PL" w:eastAsia="pl-PL"/>
              </w:rPr>
              <w:t>_</w:t>
            </w:r>
            <w:r w:rsidR="00193D6B">
              <w:rPr>
                <w:sz w:val="22"/>
                <w:szCs w:val="22"/>
                <w:lang w:val="pl-PL" w:eastAsia="pl-PL"/>
              </w:rPr>
              <w:t>K</w:t>
            </w:r>
            <w:r w:rsidRPr="00714A13">
              <w:rPr>
                <w:sz w:val="22"/>
                <w:szCs w:val="22"/>
                <w:lang w:val="pl-PL" w:eastAsia="pl-PL"/>
              </w:rPr>
              <w:t xml:space="preserve">02 </w:t>
            </w:r>
          </w:p>
        </w:tc>
        <w:tc>
          <w:tcPr>
            <w:tcW w:w="4230" w:type="dxa"/>
          </w:tcPr>
          <w:p w14:paraId="61B037E0" w14:textId="724C228B" w:rsidR="009A57F7" w:rsidRPr="00714A13" w:rsidRDefault="00FB6A01" w:rsidP="009A57F7">
            <w:pPr>
              <w:rPr>
                <w:sz w:val="22"/>
                <w:szCs w:val="22"/>
                <w:lang w:val="pl-PL"/>
              </w:rPr>
            </w:pPr>
            <w:r w:rsidRPr="00714A13">
              <w:rPr>
                <w:sz w:val="22"/>
                <w:szCs w:val="22"/>
                <w:lang w:val="pl-PL"/>
              </w:rPr>
              <w:t>Ocena aktywności na zajęciach i pracy w grupie</w:t>
            </w:r>
          </w:p>
        </w:tc>
      </w:tr>
      <w:tr w:rsidR="008104B4" w:rsidRPr="00CF7D5A" w14:paraId="67D466B7" w14:textId="77777777" w:rsidTr="00FB6A01">
        <w:tc>
          <w:tcPr>
            <w:tcW w:w="9175" w:type="dxa"/>
            <w:gridSpan w:val="3"/>
          </w:tcPr>
          <w:p w14:paraId="01D539E4" w14:textId="1EE2A19E" w:rsidR="009A7810" w:rsidRPr="00714A13" w:rsidRDefault="009A7810" w:rsidP="00A12397">
            <w:pPr>
              <w:rPr>
                <w:sz w:val="22"/>
                <w:szCs w:val="22"/>
                <w:lang w:val="pl-PL"/>
              </w:rPr>
            </w:pPr>
            <w:r w:rsidRPr="00714A13">
              <w:rPr>
                <w:sz w:val="22"/>
                <w:szCs w:val="22"/>
                <w:lang w:val="pl-PL"/>
              </w:rPr>
              <w:t xml:space="preserve">P (wykład) </w:t>
            </w:r>
            <w:r w:rsidR="00612FC7" w:rsidRPr="00714A13">
              <w:rPr>
                <w:sz w:val="22"/>
                <w:szCs w:val="22"/>
                <w:lang w:val="pl-PL"/>
              </w:rPr>
              <w:t>F1</w:t>
            </w:r>
          </w:p>
          <w:p w14:paraId="4DCEFFB0" w14:textId="0997003A" w:rsidR="00713A17" w:rsidRPr="00714A13" w:rsidRDefault="007358EE" w:rsidP="00A12397">
            <w:pPr>
              <w:rPr>
                <w:sz w:val="22"/>
                <w:szCs w:val="22"/>
                <w:lang w:val="pl-PL"/>
              </w:rPr>
            </w:pPr>
            <w:r w:rsidRPr="00714A13">
              <w:rPr>
                <w:sz w:val="22"/>
                <w:szCs w:val="22"/>
                <w:lang w:val="pl-PL"/>
              </w:rPr>
              <w:t>P</w:t>
            </w:r>
            <w:r w:rsidR="00366039" w:rsidRPr="00714A13">
              <w:rPr>
                <w:sz w:val="22"/>
                <w:szCs w:val="22"/>
                <w:lang w:val="pl-PL"/>
              </w:rPr>
              <w:t xml:space="preserve"> </w:t>
            </w:r>
            <w:r w:rsidR="00FB6A01" w:rsidRPr="00714A13">
              <w:rPr>
                <w:sz w:val="22"/>
                <w:szCs w:val="22"/>
                <w:lang w:val="pl-PL"/>
              </w:rPr>
              <w:t xml:space="preserve">(seminarium) </w:t>
            </w:r>
            <w:r w:rsidR="00714A13">
              <w:rPr>
                <w:sz w:val="22"/>
                <w:szCs w:val="22"/>
                <w:lang w:val="pl-PL"/>
              </w:rPr>
              <w:t>0,</w:t>
            </w:r>
            <w:r w:rsidR="00CC36FA">
              <w:rPr>
                <w:sz w:val="22"/>
                <w:szCs w:val="22"/>
                <w:lang w:val="pl-PL"/>
              </w:rPr>
              <w:t>7</w:t>
            </w:r>
            <w:r w:rsidR="00714A13">
              <w:rPr>
                <w:sz w:val="22"/>
                <w:szCs w:val="22"/>
                <w:lang w:val="pl-PL"/>
              </w:rPr>
              <w:t>*</w:t>
            </w:r>
            <w:r w:rsidR="00FB6A01" w:rsidRPr="00714A13">
              <w:rPr>
                <w:sz w:val="22"/>
                <w:szCs w:val="22"/>
                <w:lang w:val="pl-PL"/>
              </w:rPr>
              <w:t>F</w:t>
            </w:r>
            <w:r w:rsidR="009A7810" w:rsidRPr="00714A13">
              <w:rPr>
                <w:sz w:val="22"/>
                <w:szCs w:val="22"/>
                <w:lang w:val="pl-PL"/>
              </w:rPr>
              <w:t>2</w:t>
            </w:r>
            <w:r w:rsidR="00FB6A01" w:rsidRPr="00714A13">
              <w:rPr>
                <w:sz w:val="22"/>
                <w:szCs w:val="22"/>
                <w:lang w:val="pl-PL"/>
              </w:rPr>
              <w:t xml:space="preserve"> + </w:t>
            </w:r>
            <w:r w:rsidR="00714A13">
              <w:rPr>
                <w:sz w:val="22"/>
                <w:szCs w:val="22"/>
                <w:lang w:val="pl-PL"/>
              </w:rPr>
              <w:t>0,</w:t>
            </w:r>
            <w:r w:rsidR="00CC36FA">
              <w:rPr>
                <w:sz w:val="22"/>
                <w:szCs w:val="22"/>
                <w:lang w:val="pl-PL"/>
              </w:rPr>
              <w:t>3</w:t>
            </w:r>
            <w:r w:rsidR="00714A13">
              <w:rPr>
                <w:sz w:val="22"/>
                <w:szCs w:val="22"/>
                <w:lang w:val="pl-PL"/>
              </w:rPr>
              <w:t>*</w:t>
            </w:r>
            <w:r w:rsidR="00FB6A01" w:rsidRPr="00714A13">
              <w:rPr>
                <w:sz w:val="22"/>
                <w:szCs w:val="22"/>
                <w:lang w:val="pl-PL"/>
              </w:rPr>
              <w:t>F</w:t>
            </w:r>
            <w:r w:rsidR="009A7810" w:rsidRPr="00714A13">
              <w:rPr>
                <w:sz w:val="22"/>
                <w:szCs w:val="22"/>
                <w:lang w:val="pl-PL"/>
              </w:rPr>
              <w:t>3</w:t>
            </w:r>
          </w:p>
          <w:p w14:paraId="3470D627" w14:textId="743C8063" w:rsidR="009A7810" w:rsidRPr="00714A13" w:rsidRDefault="009A7810" w:rsidP="00A12397">
            <w:pPr>
              <w:rPr>
                <w:sz w:val="22"/>
                <w:szCs w:val="22"/>
                <w:lang w:val="pl-PL"/>
              </w:rPr>
            </w:pPr>
          </w:p>
        </w:tc>
      </w:tr>
    </w:tbl>
    <w:p w14:paraId="5A755E6F" w14:textId="77777777" w:rsidR="00067B47" w:rsidRPr="008104B4" w:rsidRDefault="00067B47">
      <w:pPr>
        <w:rPr>
          <w:sz w:val="12"/>
          <w:szCs w:val="12"/>
          <w:lang w:val="pl-PL"/>
        </w:rPr>
      </w:pPr>
    </w:p>
    <w:p w14:paraId="63B4AE00" w14:textId="77777777" w:rsidR="009A33BF" w:rsidRPr="008104B4" w:rsidRDefault="009A33BF">
      <w:pPr>
        <w:rPr>
          <w:sz w:val="12"/>
          <w:szCs w:val="12"/>
          <w:lang w:val="pl-PL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104B4" w:rsidRPr="008104B4" w14:paraId="592C3C93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42280" w14:textId="77777777" w:rsidR="009A3831" w:rsidRPr="008104B4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8104B4">
              <w:rPr>
                <w:b/>
                <w:bCs/>
              </w:rPr>
              <w:t>LITERATURA PODSTAWOWA I UZUPEŁNIAJĄCA</w:t>
            </w:r>
          </w:p>
        </w:tc>
      </w:tr>
      <w:tr w:rsidR="008104B4" w:rsidRPr="008104B4" w14:paraId="78C0FA6C" w14:textId="77777777" w:rsidTr="0095604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1CB676" w14:textId="77777777" w:rsidR="002B5912" w:rsidRPr="008104B4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pl-PL"/>
              </w:rPr>
            </w:pPr>
            <w:r w:rsidRPr="008104B4">
              <w:rPr>
                <w:b/>
                <w:bCs/>
                <w:caps/>
                <w:szCs w:val="18"/>
                <w:u w:val="single"/>
                <w:lang w:val="pl-PL"/>
              </w:rPr>
              <w:t>literatura PODSTAWOWA:</w:t>
            </w:r>
          </w:p>
          <w:p w14:paraId="32F0A06C" w14:textId="6577C196" w:rsidR="003D00D3" w:rsidRPr="00C04E77" w:rsidRDefault="003D00D3" w:rsidP="006F5BE2">
            <w:pPr>
              <w:shd w:val="clear" w:color="auto" w:fill="FFFFFF"/>
              <w:spacing w:after="83"/>
              <w:rPr>
                <w:sz w:val="22"/>
                <w:szCs w:val="22"/>
                <w:lang w:val="pl-PL"/>
              </w:rPr>
            </w:pPr>
            <w:r w:rsidRPr="00C04E77">
              <w:rPr>
                <w:sz w:val="22"/>
                <w:szCs w:val="22"/>
                <w:lang w:val="pl-PL"/>
              </w:rPr>
              <w:t xml:space="preserve">[1] Fortuna, P., Rożnowski, B. (2020). </w:t>
            </w:r>
            <w:r w:rsidRPr="00C04E77">
              <w:rPr>
                <w:i/>
                <w:sz w:val="22"/>
                <w:szCs w:val="22"/>
                <w:lang w:val="pl-PL"/>
              </w:rPr>
              <w:t xml:space="preserve">Psychologia Biznesu </w:t>
            </w:r>
            <w:r w:rsidRPr="00C04E77">
              <w:rPr>
                <w:sz w:val="22"/>
                <w:szCs w:val="22"/>
                <w:lang w:val="pl-PL"/>
              </w:rPr>
              <w:t>(eBook). Warszawa: PWN</w:t>
            </w:r>
          </w:p>
          <w:p w14:paraId="6BACE245" w14:textId="6CA5F095" w:rsidR="00612FC7" w:rsidRPr="000254B6" w:rsidRDefault="00612FC7" w:rsidP="006F5BE2">
            <w:pPr>
              <w:shd w:val="clear" w:color="auto" w:fill="FFFFFF"/>
              <w:spacing w:after="83"/>
              <w:rPr>
                <w:sz w:val="22"/>
                <w:szCs w:val="22"/>
                <w:lang w:val="pl-PL"/>
              </w:rPr>
            </w:pPr>
            <w:r w:rsidRPr="00C04E77">
              <w:rPr>
                <w:sz w:val="22"/>
                <w:szCs w:val="22"/>
                <w:lang w:val="pl-PL"/>
              </w:rPr>
              <w:t>[</w:t>
            </w:r>
            <w:r w:rsidR="00CF7D5A">
              <w:rPr>
                <w:sz w:val="22"/>
                <w:szCs w:val="22"/>
                <w:lang w:val="pl-PL"/>
              </w:rPr>
              <w:t>2</w:t>
            </w:r>
            <w:r w:rsidRPr="00C04E77">
              <w:rPr>
                <w:sz w:val="22"/>
                <w:szCs w:val="22"/>
                <w:lang w:val="pl-PL"/>
              </w:rPr>
              <w:t xml:space="preserve">] Bajcar, B. (2019). </w:t>
            </w:r>
            <w:r w:rsidR="00F30170" w:rsidRPr="00C04E77">
              <w:rPr>
                <w:sz w:val="22"/>
                <w:szCs w:val="22"/>
                <w:lang w:val="pl-PL"/>
              </w:rPr>
              <w:t xml:space="preserve">Jasne i ciemne strony osobowości pracownika w organizacji. </w:t>
            </w:r>
            <w:r w:rsidR="00F30170" w:rsidRPr="000254B6">
              <w:rPr>
                <w:i/>
                <w:sz w:val="22"/>
                <w:szCs w:val="22"/>
                <w:lang w:val="pl-PL"/>
              </w:rPr>
              <w:t xml:space="preserve">Zarządzanie Zasobami Ludzkimi, </w:t>
            </w:r>
            <w:r w:rsidR="00F30170" w:rsidRPr="000254B6">
              <w:rPr>
                <w:sz w:val="22"/>
                <w:szCs w:val="22"/>
                <w:lang w:val="pl-PL"/>
              </w:rPr>
              <w:t>1,126,73-84.</w:t>
            </w:r>
          </w:p>
          <w:p w14:paraId="13DF137C" w14:textId="06DA2FF0" w:rsidR="006F5BE2" w:rsidRPr="000254B6" w:rsidRDefault="006F5BE2" w:rsidP="00EB7DD6">
            <w:pPr>
              <w:shd w:val="clear" w:color="auto" w:fill="FFFFFF"/>
              <w:spacing w:after="83"/>
              <w:rPr>
                <w:sz w:val="16"/>
                <w:szCs w:val="16"/>
                <w:lang w:val="pl-PL"/>
              </w:rPr>
            </w:pPr>
          </w:p>
          <w:p w14:paraId="0B6804E6" w14:textId="77E6F0C8" w:rsidR="002B5912" w:rsidRPr="000254B6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  <w:lang w:val="pl-PL"/>
              </w:rPr>
            </w:pPr>
            <w:r w:rsidRPr="000254B6">
              <w:rPr>
                <w:b/>
                <w:bCs/>
                <w:caps/>
                <w:szCs w:val="18"/>
                <w:u w:val="single"/>
                <w:lang w:val="pl-PL"/>
              </w:rPr>
              <w:t>literatura UZUPEŁNIAJĄCA:</w:t>
            </w:r>
          </w:p>
          <w:p w14:paraId="771E9ACB" w14:textId="33095BA1" w:rsidR="0081109A" w:rsidRPr="000254B6" w:rsidRDefault="0081109A" w:rsidP="0081109A">
            <w:pPr>
              <w:shd w:val="clear" w:color="auto" w:fill="FFFFFF"/>
              <w:spacing w:after="83"/>
              <w:rPr>
                <w:rStyle w:val="a-list-item"/>
                <w:sz w:val="22"/>
                <w:szCs w:val="22"/>
              </w:rPr>
            </w:pPr>
            <w:r w:rsidRPr="000254B6">
              <w:rPr>
                <w:sz w:val="22"/>
                <w:szCs w:val="22"/>
                <w:lang w:val="pl-PL" w:eastAsia="pl-PL"/>
              </w:rPr>
              <w:t>[1] McKenna, E. (2020; 6</w:t>
            </w:r>
            <w:r w:rsidRPr="000254B6">
              <w:rPr>
                <w:sz w:val="22"/>
                <w:szCs w:val="22"/>
                <w:vertAlign w:val="superscript"/>
                <w:lang w:val="pl-PL" w:eastAsia="pl-PL"/>
              </w:rPr>
              <w:t>th</w:t>
            </w:r>
            <w:r w:rsidRPr="000254B6">
              <w:rPr>
                <w:sz w:val="22"/>
                <w:szCs w:val="22"/>
                <w:lang w:val="pl-PL" w:eastAsia="pl-PL"/>
              </w:rPr>
              <w:t xml:space="preserve"> ed.). </w:t>
            </w:r>
            <w:r w:rsidRPr="000254B6">
              <w:rPr>
                <w:i/>
                <w:sz w:val="22"/>
                <w:szCs w:val="22"/>
                <w:lang w:val="pl-PL" w:eastAsia="pl-PL"/>
              </w:rPr>
              <w:t xml:space="preserve">Business psychology and organizational behaviour. </w:t>
            </w:r>
            <w:r w:rsidRPr="000254B6">
              <w:rPr>
                <w:sz w:val="22"/>
                <w:szCs w:val="22"/>
                <w:lang w:eastAsia="pl-PL"/>
              </w:rPr>
              <w:t xml:space="preserve">Routledge: </w:t>
            </w:r>
            <w:r w:rsidRPr="000254B6">
              <w:rPr>
                <w:rStyle w:val="a-text-bold"/>
                <w:sz w:val="22"/>
                <w:szCs w:val="22"/>
              </w:rPr>
              <w:t>ISBN-13: </w:t>
            </w:r>
            <w:r w:rsidRPr="000254B6">
              <w:rPr>
                <w:rStyle w:val="a-list-item"/>
                <w:sz w:val="22"/>
                <w:szCs w:val="22"/>
              </w:rPr>
              <w:t>978-1138182646</w:t>
            </w:r>
          </w:p>
          <w:p w14:paraId="4FF58807" w14:textId="53C431D8" w:rsidR="003D00D3" w:rsidRPr="003D00D3" w:rsidRDefault="003D00D3" w:rsidP="003D00D3">
            <w:pPr>
              <w:rPr>
                <w:sz w:val="22"/>
                <w:szCs w:val="22"/>
                <w:lang w:eastAsia="pl-PL"/>
              </w:rPr>
            </w:pPr>
            <w:r w:rsidRPr="003D00D3">
              <w:rPr>
                <w:sz w:val="22"/>
                <w:szCs w:val="22"/>
                <w:lang w:eastAsia="pl-PL"/>
              </w:rPr>
              <w:t>[</w:t>
            </w:r>
            <w:r>
              <w:rPr>
                <w:sz w:val="22"/>
                <w:szCs w:val="22"/>
                <w:lang w:eastAsia="pl-PL"/>
              </w:rPr>
              <w:t>2</w:t>
            </w:r>
            <w:r w:rsidRPr="003D00D3">
              <w:rPr>
                <w:sz w:val="22"/>
                <w:szCs w:val="22"/>
                <w:lang w:eastAsia="pl-PL"/>
              </w:rPr>
              <w:t xml:space="preserve">] Johnson, R.D., ed. (2021). </w:t>
            </w:r>
            <w:r w:rsidRPr="003D00D3">
              <w:rPr>
                <w:i/>
                <w:sz w:val="22"/>
                <w:szCs w:val="22"/>
                <w:lang w:eastAsia="pl-PL"/>
              </w:rPr>
              <w:t xml:space="preserve">Handbook of research on multidisciplinary perspectives on managerial and leadership psychology (Advances in logistics, operations, and management science). </w:t>
            </w:r>
            <w:r w:rsidRPr="003D00D3">
              <w:rPr>
                <w:sz w:val="22"/>
                <w:szCs w:val="22"/>
                <w:lang w:eastAsia="pl-PL"/>
              </w:rPr>
              <w:t>Business Science Reference: ISBN-13: 978-1799838111</w:t>
            </w:r>
          </w:p>
          <w:p w14:paraId="1980906B" w14:textId="5C38C2F1" w:rsidR="00F6339F" w:rsidRPr="003D00D3" w:rsidRDefault="00FC70EE" w:rsidP="003D00D3">
            <w:pPr>
              <w:pStyle w:val="Nagwek1"/>
              <w:numPr>
                <w:ilvl w:val="0"/>
                <w:numId w:val="0"/>
              </w:numPr>
              <w:shd w:val="clear" w:color="auto" w:fill="FCFCFC"/>
              <w:spacing w:after="240"/>
              <w:rPr>
                <w:b w:val="0"/>
                <w:bCs w:val="0"/>
                <w:sz w:val="22"/>
                <w:szCs w:val="22"/>
              </w:rPr>
            </w:pPr>
            <w:r w:rsidRPr="003D00D3">
              <w:rPr>
                <w:b w:val="0"/>
                <w:sz w:val="22"/>
                <w:szCs w:val="22"/>
                <w:lang w:eastAsia="pl-PL"/>
              </w:rPr>
              <w:t>[</w:t>
            </w:r>
            <w:r w:rsidR="003D00D3">
              <w:rPr>
                <w:b w:val="0"/>
                <w:sz w:val="22"/>
                <w:szCs w:val="22"/>
                <w:lang w:eastAsia="pl-PL"/>
              </w:rPr>
              <w:t>3</w:t>
            </w:r>
            <w:r w:rsidRPr="003D00D3">
              <w:rPr>
                <w:b w:val="0"/>
                <w:sz w:val="22"/>
                <w:szCs w:val="22"/>
                <w:lang w:eastAsia="pl-PL"/>
              </w:rPr>
              <w:t xml:space="preserve">] Sawhney, G., Michel, J.S. (2021). </w:t>
            </w:r>
            <w:r w:rsidRPr="003D00D3">
              <w:rPr>
                <w:b w:val="0"/>
                <w:bCs w:val="0"/>
                <w:sz w:val="22"/>
                <w:szCs w:val="22"/>
              </w:rPr>
              <w:t xml:space="preserve">Challenge and Hindrance Stressors and Work Outcomes: the </w:t>
            </w:r>
            <w:r w:rsidR="00F6339F" w:rsidRPr="003D00D3">
              <w:rPr>
                <w:b w:val="0"/>
                <w:bCs w:val="0"/>
                <w:sz w:val="22"/>
                <w:szCs w:val="22"/>
              </w:rPr>
              <w:t>m</w:t>
            </w:r>
            <w:r w:rsidRPr="003D00D3">
              <w:rPr>
                <w:b w:val="0"/>
                <w:bCs w:val="0"/>
                <w:sz w:val="22"/>
                <w:szCs w:val="22"/>
              </w:rPr>
              <w:t>oderating Role of Day-Level Affect</w:t>
            </w:r>
            <w:r w:rsidR="00F6339F" w:rsidRPr="003D00D3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="00F6339F" w:rsidRPr="003D00D3">
              <w:rPr>
                <w:b w:val="0"/>
                <w:bCs w:val="0"/>
                <w:i/>
                <w:sz w:val="22"/>
                <w:szCs w:val="22"/>
              </w:rPr>
              <w:t xml:space="preserve">Journal of Business and Psychology, </w:t>
            </w:r>
            <w:r w:rsidR="00F6339F" w:rsidRPr="003D00D3">
              <w:rPr>
                <w:b w:val="0"/>
                <w:bCs w:val="0"/>
                <w:sz w:val="22"/>
                <w:szCs w:val="22"/>
              </w:rPr>
              <w:t>36,4.</w:t>
            </w:r>
          </w:p>
          <w:p w14:paraId="2753D17C" w14:textId="08334C78" w:rsidR="006F5BE2" w:rsidRPr="008104B4" w:rsidRDefault="006F5BE2" w:rsidP="006F5BE2"/>
          <w:p w14:paraId="2DAC16EC" w14:textId="0C328E90" w:rsidR="00D350B4" w:rsidRPr="008104B4" w:rsidRDefault="00D350B4" w:rsidP="0062276F">
            <w:pPr>
              <w:rPr>
                <w:sz w:val="18"/>
                <w:szCs w:val="18"/>
              </w:rPr>
            </w:pPr>
          </w:p>
          <w:p w14:paraId="2564D87C" w14:textId="77777777" w:rsidR="0059034E" w:rsidRPr="008104B4" w:rsidRDefault="0059034E" w:rsidP="0062276F"/>
          <w:p w14:paraId="1950233B" w14:textId="7BF0402C" w:rsidR="00112D31" w:rsidRPr="008104B4" w:rsidRDefault="0062276F" w:rsidP="00112D31">
            <w:pPr>
              <w:rPr>
                <w:i/>
                <w:sz w:val="20"/>
                <w:szCs w:val="20"/>
                <w:lang w:eastAsia="pl-PL"/>
              </w:rPr>
            </w:pPr>
            <w:r w:rsidRPr="008104B4">
              <w:rPr>
                <w:i/>
                <w:sz w:val="20"/>
                <w:szCs w:val="20"/>
                <w:lang w:eastAsia="pl-PL"/>
              </w:rPr>
              <w:t xml:space="preserve"> </w:t>
            </w:r>
          </w:p>
          <w:p w14:paraId="5470718C" w14:textId="77777777" w:rsidR="002B5912" w:rsidRPr="008104B4" w:rsidRDefault="002B5912" w:rsidP="00FB6A01">
            <w:pPr>
              <w:rPr>
                <w:szCs w:val="18"/>
              </w:rPr>
            </w:pPr>
          </w:p>
        </w:tc>
      </w:tr>
      <w:tr w:rsidR="008104B4" w:rsidRPr="00CF7D5A" w14:paraId="16386957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3F706" w14:textId="77777777" w:rsidR="009A3831" w:rsidRPr="008104B4" w:rsidRDefault="00C84573">
            <w:pPr>
              <w:snapToGrid w:val="0"/>
              <w:rPr>
                <w:b/>
                <w:bCs/>
                <w:lang w:val="pl-PL"/>
              </w:rPr>
            </w:pPr>
            <w:r w:rsidRPr="008104B4">
              <w:rPr>
                <w:b/>
                <w:bCs/>
                <w:lang w:val="pl-PL"/>
              </w:rPr>
              <w:t xml:space="preserve">OPIEKUN </w:t>
            </w:r>
            <w:r w:rsidR="009A3831" w:rsidRPr="008104B4">
              <w:rPr>
                <w:b/>
                <w:bCs/>
                <w:lang w:val="pl-PL"/>
              </w:rPr>
              <w:t>PRZEDMIOT</w:t>
            </w:r>
            <w:r w:rsidRPr="008104B4">
              <w:rPr>
                <w:b/>
                <w:bCs/>
                <w:lang w:val="pl-PL"/>
              </w:rPr>
              <w:t>U</w:t>
            </w:r>
            <w:r w:rsidR="009A3831" w:rsidRPr="008104B4">
              <w:rPr>
                <w:b/>
                <w:bCs/>
                <w:lang w:val="pl-PL"/>
              </w:rPr>
              <w:t xml:space="preserve"> (IMIĘ, NAZWISKO, ADRES E-MAIL)</w:t>
            </w:r>
          </w:p>
        </w:tc>
      </w:tr>
      <w:tr w:rsidR="008104B4" w:rsidRPr="00CF7D5A" w14:paraId="33D1369B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DDF03" w14:textId="0A50EA97" w:rsidR="009A3831" w:rsidRPr="008104B4" w:rsidRDefault="00CE17B4" w:rsidP="0085533D">
            <w:pPr>
              <w:snapToGrid w:val="0"/>
              <w:ind w:left="360"/>
              <w:rPr>
                <w:b/>
                <w:bCs/>
                <w:i/>
                <w:lang w:val="pl-PL"/>
              </w:rPr>
            </w:pPr>
            <w:r w:rsidRPr="008104B4">
              <w:rPr>
                <w:b/>
                <w:bCs/>
                <w:lang w:val="pl-PL"/>
              </w:rPr>
              <w:t xml:space="preserve">Jolanta Babiak </w:t>
            </w:r>
            <w:r w:rsidRPr="008104B4">
              <w:rPr>
                <w:b/>
                <w:bCs/>
                <w:i/>
                <w:lang w:val="pl-PL"/>
              </w:rPr>
              <w:t>jolanta.babiak@pwr.edu.pl</w:t>
            </w:r>
          </w:p>
        </w:tc>
      </w:tr>
    </w:tbl>
    <w:p w14:paraId="7C289AD7" w14:textId="77777777" w:rsidR="00CB759A" w:rsidRPr="008104B4" w:rsidRDefault="00CB759A" w:rsidP="00EF2200">
      <w:pPr>
        <w:pStyle w:val="Nagwek3"/>
        <w:numPr>
          <w:ilvl w:val="0"/>
          <w:numId w:val="0"/>
        </w:numPr>
        <w:jc w:val="left"/>
        <w:rPr>
          <w:lang w:val="pl-PL"/>
        </w:rPr>
      </w:pPr>
    </w:p>
    <w:p w14:paraId="444AF27E" w14:textId="3D64086D" w:rsidR="00C147D1" w:rsidRPr="008104B4" w:rsidRDefault="00C147D1" w:rsidP="00982048">
      <w:pPr>
        <w:rPr>
          <w:lang w:val="pl-PL"/>
        </w:rPr>
      </w:pPr>
    </w:p>
    <w:sectPr w:rsidR="00C147D1" w:rsidRPr="008104B4" w:rsidSect="00D03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B25CB" w14:textId="77777777" w:rsidR="00B62884" w:rsidRDefault="00B62884">
      <w:r>
        <w:separator/>
      </w:r>
    </w:p>
  </w:endnote>
  <w:endnote w:type="continuationSeparator" w:id="0">
    <w:p w14:paraId="5AC6575F" w14:textId="77777777" w:rsidR="00B62884" w:rsidRDefault="00B62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A54E3" w14:textId="77777777" w:rsidR="003E4AFB" w:rsidRDefault="003E4A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3909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74210" w14:textId="77777777" w:rsidR="003E4AFB" w:rsidRDefault="003E4A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B2753" w14:textId="77777777" w:rsidR="00B62884" w:rsidRDefault="00B62884">
      <w:r>
        <w:separator/>
      </w:r>
    </w:p>
  </w:footnote>
  <w:footnote w:type="continuationSeparator" w:id="0">
    <w:p w14:paraId="4E12ACEE" w14:textId="77777777" w:rsidR="00B62884" w:rsidRDefault="00B62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59488" w14:textId="77777777" w:rsidR="003E4AFB" w:rsidRDefault="003E4A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0C7C2" w14:textId="77777777" w:rsidR="003E4AFB" w:rsidRDefault="003E4A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4BCA" w14:textId="77777777" w:rsidR="003E4AFB" w:rsidRDefault="003E4A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B73C4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104FC4"/>
    <w:multiLevelType w:val="hybridMultilevel"/>
    <w:tmpl w:val="CB725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A5D47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37E84"/>
    <w:multiLevelType w:val="multilevel"/>
    <w:tmpl w:val="D6A4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8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2"/>
  </w:num>
  <w:num w:numId="18">
    <w:abstractNumId w:val="10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254B6"/>
    <w:rsid w:val="00034144"/>
    <w:rsid w:val="00041381"/>
    <w:rsid w:val="00044375"/>
    <w:rsid w:val="00054669"/>
    <w:rsid w:val="00067B47"/>
    <w:rsid w:val="000757F3"/>
    <w:rsid w:val="00076819"/>
    <w:rsid w:val="00084262"/>
    <w:rsid w:val="00095840"/>
    <w:rsid w:val="000962B6"/>
    <w:rsid w:val="000A0315"/>
    <w:rsid w:val="000A2D82"/>
    <w:rsid w:val="000A33FD"/>
    <w:rsid w:val="000A754B"/>
    <w:rsid w:val="000B2EDD"/>
    <w:rsid w:val="000D2204"/>
    <w:rsid w:val="000E3100"/>
    <w:rsid w:val="000E365C"/>
    <w:rsid w:val="000F3A10"/>
    <w:rsid w:val="0010677A"/>
    <w:rsid w:val="00112BB5"/>
    <w:rsid w:val="00112D31"/>
    <w:rsid w:val="00113B15"/>
    <w:rsid w:val="00114204"/>
    <w:rsid w:val="00121FE8"/>
    <w:rsid w:val="00126B93"/>
    <w:rsid w:val="00126D92"/>
    <w:rsid w:val="00157016"/>
    <w:rsid w:val="0016135A"/>
    <w:rsid w:val="00161417"/>
    <w:rsid w:val="00182C94"/>
    <w:rsid w:val="00193412"/>
    <w:rsid w:val="00193D6B"/>
    <w:rsid w:val="00195696"/>
    <w:rsid w:val="00195F9F"/>
    <w:rsid w:val="001A43C0"/>
    <w:rsid w:val="001B6B2D"/>
    <w:rsid w:val="001D20D3"/>
    <w:rsid w:val="001D58E2"/>
    <w:rsid w:val="001E0D88"/>
    <w:rsid w:val="0020624E"/>
    <w:rsid w:val="0020746F"/>
    <w:rsid w:val="0021066E"/>
    <w:rsid w:val="00216C3F"/>
    <w:rsid w:val="00221A54"/>
    <w:rsid w:val="0023230F"/>
    <w:rsid w:val="00234FA9"/>
    <w:rsid w:val="00236A6A"/>
    <w:rsid w:val="00237DB0"/>
    <w:rsid w:val="00247E22"/>
    <w:rsid w:val="00250319"/>
    <w:rsid w:val="00252DBF"/>
    <w:rsid w:val="00274F8A"/>
    <w:rsid w:val="0027579F"/>
    <w:rsid w:val="00292BFC"/>
    <w:rsid w:val="002A358C"/>
    <w:rsid w:val="002A3715"/>
    <w:rsid w:val="002B1EEC"/>
    <w:rsid w:val="002B2B29"/>
    <w:rsid w:val="002B5912"/>
    <w:rsid w:val="002C13D6"/>
    <w:rsid w:val="002C4A38"/>
    <w:rsid w:val="002D4A72"/>
    <w:rsid w:val="002D7FF3"/>
    <w:rsid w:val="002E286E"/>
    <w:rsid w:val="002F46F4"/>
    <w:rsid w:val="00300F60"/>
    <w:rsid w:val="003013A2"/>
    <w:rsid w:val="00312640"/>
    <w:rsid w:val="003231B3"/>
    <w:rsid w:val="00330D51"/>
    <w:rsid w:val="003325BF"/>
    <w:rsid w:val="0033626A"/>
    <w:rsid w:val="00361AB9"/>
    <w:rsid w:val="00366039"/>
    <w:rsid w:val="003810E9"/>
    <w:rsid w:val="00390B75"/>
    <w:rsid w:val="0039623C"/>
    <w:rsid w:val="003B0A30"/>
    <w:rsid w:val="003B5596"/>
    <w:rsid w:val="003C37E7"/>
    <w:rsid w:val="003C650C"/>
    <w:rsid w:val="003D00D3"/>
    <w:rsid w:val="003D2093"/>
    <w:rsid w:val="003D5C8B"/>
    <w:rsid w:val="003E4AFB"/>
    <w:rsid w:val="003F183E"/>
    <w:rsid w:val="003F4510"/>
    <w:rsid w:val="003F5F77"/>
    <w:rsid w:val="00407B87"/>
    <w:rsid w:val="004335E4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523E"/>
    <w:rsid w:val="0050644A"/>
    <w:rsid w:val="00521536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34E"/>
    <w:rsid w:val="00590B78"/>
    <w:rsid w:val="00592BDA"/>
    <w:rsid w:val="005940CD"/>
    <w:rsid w:val="00594550"/>
    <w:rsid w:val="005B128C"/>
    <w:rsid w:val="005B6BEF"/>
    <w:rsid w:val="005C16CA"/>
    <w:rsid w:val="005C5D72"/>
    <w:rsid w:val="005C6F14"/>
    <w:rsid w:val="00603641"/>
    <w:rsid w:val="00603C29"/>
    <w:rsid w:val="00612FC7"/>
    <w:rsid w:val="00621B56"/>
    <w:rsid w:val="0062276F"/>
    <w:rsid w:val="00637C11"/>
    <w:rsid w:val="00651C34"/>
    <w:rsid w:val="00663BA2"/>
    <w:rsid w:val="006858A7"/>
    <w:rsid w:val="006A6820"/>
    <w:rsid w:val="006B0D90"/>
    <w:rsid w:val="006B2173"/>
    <w:rsid w:val="006C2153"/>
    <w:rsid w:val="006C64BB"/>
    <w:rsid w:val="006D0380"/>
    <w:rsid w:val="006D53FB"/>
    <w:rsid w:val="006D5EA5"/>
    <w:rsid w:val="006E7055"/>
    <w:rsid w:val="006F01A6"/>
    <w:rsid w:val="006F5BE2"/>
    <w:rsid w:val="0071360A"/>
    <w:rsid w:val="00713A17"/>
    <w:rsid w:val="00714A13"/>
    <w:rsid w:val="0071557B"/>
    <w:rsid w:val="007206D5"/>
    <w:rsid w:val="00722987"/>
    <w:rsid w:val="00725190"/>
    <w:rsid w:val="007333C4"/>
    <w:rsid w:val="007358EE"/>
    <w:rsid w:val="00735FA9"/>
    <w:rsid w:val="00741D1C"/>
    <w:rsid w:val="007513C4"/>
    <w:rsid w:val="00765B5D"/>
    <w:rsid w:val="00766E34"/>
    <w:rsid w:val="00794A39"/>
    <w:rsid w:val="007B30F9"/>
    <w:rsid w:val="007C6787"/>
    <w:rsid w:val="007C72CA"/>
    <w:rsid w:val="007D1760"/>
    <w:rsid w:val="007D46F8"/>
    <w:rsid w:val="007D5C79"/>
    <w:rsid w:val="008011DB"/>
    <w:rsid w:val="008104B4"/>
    <w:rsid w:val="0081109A"/>
    <w:rsid w:val="008112FE"/>
    <w:rsid w:val="00813723"/>
    <w:rsid w:val="00831CEB"/>
    <w:rsid w:val="0084155D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52CDB"/>
    <w:rsid w:val="00956040"/>
    <w:rsid w:val="009639B1"/>
    <w:rsid w:val="009639EB"/>
    <w:rsid w:val="00965E7F"/>
    <w:rsid w:val="0096719C"/>
    <w:rsid w:val="00977663"/>
    <w:rsid w:val="00981E3D"/>
    <w:rsid w:val="00982048"/>
    <w:rsid w:val="00990D32"/>
    <w:rsid w:val="009A33BF"/>
    <w:rsid w:val="009A3831"/>
    <w:rsid w:val="009A57F7"/>
    <w:rsid w:val="009A7810"/>
    <w:rsid w:val="009B74F0"/>
    <w:rsid w:val="009D3D55"/>
    <w:rsid w:val="009D49C5"/>
    <w:rsid w:val="009E23F5"/>
    <w:rsid w:val="009E431C"/>
    <w:rsid w:val="00A12397"/>
    <w:rsid w:val="00A12B4B"/>
    <w:rsid w:val="00A21D01"/>
    <w:rsid w:val="00A309E9"/>
    <w:rsid w:val="00A405D5"/>
    <w:rsid w:val="00A677CF"/>
    <w:rsid w:val="00A73274"/>
    <w:rsid w:val="00A803A9"/>
    <w:rsid w:val="00A83830"/>
    <w:rsid w:val="00A83D56"/>
    <w:rsid w:val="00A90A1E"/>
    <w:rsid w:val="00AA1C24"/>
    <w:rsid w:val="00AA4D2B"/>
    <w:rsid w:val="00AB33CE"/>
    <w:rsid w:val="00AB78D3"/>
    <w:rsid w:val="00AC0C11"/>
    <w:rsid w:val="00AC4224"/>
    <w:rsid w:val="00AD643A"/>
    <w:rsid w:val="00B03744"/>
    <w:rsid w:val="00B1282C"/>
    <w:rsid w:val="00B25B1B"/>
    <w:rsid w:val="00B27BB5"/>
    <w:rsid w:val="00B3200B"/>
    <w:rsid w:val="00B3552F"/>
    <w:rsid w:val="00B43849"/>
    <w:rsid w:val="00B4771F"/>
    <w:rsid w:val="00B47D1F"/>
    <w:rsid w:val="00B52820"/>
    <w:rsid w:val="00B53E01"/>
    <w:rsid w:val="00B600CB"/>
    <w:rsid w:val="00B62884"/>
    <w:rsid w:val="00B67DBD"/>
    <w:rsid w:val="00B721DE"/>
    <w:rsid w:val="00B972A9"/>
    <w:rsid w:val="00B975A9"/>
    <w:rsid w:val="00BA26EE"/>
    <w:rsid w:val="00BD44CD"/>
    <w:rsid w:val="00BE27A3"/>
    <w:rsid w:val="00BF180D"/>
    <w:rsid w:val="00BF38AF"/>
    <w:rsid w:val="00C04E77"/>
    <w:rsid w:val="00C075B2"/>
    <w:rsid w:val="00C1459D"/>
    <w:rsid w:val="00C147D1"/>
    <w:rsid w:val="00C16DC6"/>
    <w:rsid w:val="00C24AE7"/>
    <w:rsid w:val="00C2549A"/>
    <w:rsid w:val="00C35AC8"/>
    <w:rsid w:val="00C40469"/>
    <w:rsid w:val="00C44F4D"/>
    <w:rsid w:val="00C45CB2"/>
    <w:rsid w:val="00C54939"/>
    <w:rsid w:val="00C561C5"/>
    <w:rsid w:val="00C66A88"/>
    <w:rsid w:val="00C84573"/>
    <w:rsid w:val="00C87AD1"/>
    <w:rsid w:val="00CA5C4D"/>
    <w:rsid w:val="00CB759A"/>
    <w:rsid w:val="00CC204D"/>
    <w:rsid w:val="00CC36FA"/>
    <w:rsid w:val="00CE0349"/>
    <w:rsid w:val="00CE17B4"/>
    <w:rsid w:val="00CF6B7E"/>
    <w:rsid w:val="00CF7D5A"/>
    <w:rsid w:val="00D03241"/>
    <w:rsid w:val="00D10320"/>
    <w:rsid w:val="00D20755"/>
    <w:rsid w:val="00D332B9"/>
    <w:rsid w:val="00D350B4"/>
    <w:rsid w:val="00D376AB"/>
    <w:rsid w:val="00D44CAB"/>
    <w:rsid w:val="00D552A5"/>
    <w:rsid w:val="00D76C38"/>
    <w:rsid w:val="00D81453"/>
    <w:rsid w:val="00DA2E73"/>
    <w:rsid w:val="00DA525E"/>
    <w:rsid w:val="00DB58D8"/>
    <w:rsid w:val="00DB7C62"/>
    <w:rsid w:val="00DC16A5"/>
    <w:rsid w:val="00DC37F1"/>
    <w:rsid w:val="00DC5082"/>
    <w:rsid w:val="00E022A7"/>
    <w:rsid w:val="00E03E99"/>
    <w:rsid w:val="00E051BD"/>
    <w:rsid w:val="00E40C64"/>
    <w:rsid w:val="00E4235B"/>
    <w:rsid w:val="00E52DD3"/>
    <w:rsid w:val="00E5380C"/>
    <w:rsid w:val="00E53CC2"/>
    <w:rsid w:val="00E646A1"/>
    <w:rsid w:val="00E7369A"/>
    <w:rsid w:val="00E76872"/>
    <w:rsid w:val="00E8488D"/>
    <w:rsid w:val="00EA1132"/>
    <w:rsid w:val="00EA72F6"/>
    <w:rsid w:val="00EB330B"/>
    <w:rsid w:val="00EB41AE"/>
    <w:rsid w:val="00EB7DD6"/>
    <w:rsid w:val="00EC279C"/>
    <w:rsid w:val="00ED0D2C"/>
    <w:rsid w:val="00ED4053"/>
    <w:rsid w:val="00ED7792"/>
    <w:rsid w:val="00ED7A4C"/>
    <w:rsid w:val="00EE3698"/>
    <w:rsid w:val="00EF2200"/>
    <w:rsid w:val="00EF221E"/>
    <w:rsid w:val="00EF2E0E"/>
    <w:rsid w:val="00F06760"/>
    <w:rsid w:val="00F078C4"/>
    <w:rsid w:val="00F138A7"/>
    <w:rsid w:val="00F23EB3"/>
    <w:rsid w:val="00F30170"/>
    <w:rsid w:val="00F33A26"/>
    <w:rsid w:val="00F4058A"/>
    <w:rsid w:val="00F5070A"/>
    <w:rsid w:val="00F516A0"/>
    <w:rsid w:val="00F56973"/>
    <w:rsid w:val="00F60A81"/>
    <w:rsid w:val="00F62928"/>
    <w:rsid w:val="00F6339F"/>
    <w:rsid w:val="00F64B62"/>
    <w:rsid w:val="00F739CE"/>
    <w:rsid w:val="00F81D42"/>
    <w:rsid w:val="00F84BEE"/>
    <w:rsid w:val="00F92413"/>
    <w:rsid w:val="00F94916"/>
    <w:rsid w:val="00FB2632"/>
    <w:rsid w:val="00FB6A01"/>
    <w:rsid w:val="00FC3901"/>
    <w:rsid w:val="00FC70EE"/>
    <w:rsid w:val="00FD4A5B"/>
    <w:rsid w:val="00FE7BC4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1801DDA4"/>
  <w15:docId w15:val="{56A65036-12E6-4844-B679-689A7EAA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350B4"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a-list-item">
    <w:name w:val="a-list-item"/>
    <w:basedOn w:val="Domylnaczcionkaakapitu"/>
    <w:rsid w:val="00FB6A01"/>
  </w:style>
  <w:style w:type="character" w:customStyle="1" w:styleId="a-text-bold">
    <w:name w:val="a-text-bold"/>
    <w:basedOn w:val="Domylnaczcionkaakapitu"/>
    <w:rsid w:val="00FB6A01"/>
  </w:style>
  <w:style w:type="character" w:styleId="Pogrubienie">
    <w:name w:val="Strong"/>
    <w:basedOn w:val="Domylnaczcionkaakapitu"/>
    <w:uiPriority w:val="22"/>
    <w:qFormat/>
    <w:rsid w:val="006F5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42CC08B-62E5-4AC8-9765-EA2D85010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852</Words>
  <Characters>5117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dc:description/>
  <cp:lastModifiedBy>Anna Winiarska</cp:lastModifiedBy>
  <cp:revision>5</cp:revision>
  <cp:lastPrinted>2019-01-14T10:42:00Z</cp:lastPrinted>
  <dcterms:created xsi:type="dcterms:W3CDTF">2021-07-04T15:13:00Z</dcterms:created>
  <dcterms:modified xsi:type="dcterms:W3CDTF">2021-10-12T06:19:00Z</dcterms:modified>
</cp:coreProperties>
</file>